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46908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7E3DF5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1BC8FB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FA0B05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857D61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27E5C7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A6E094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026D14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1F4D8B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EE8698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AE386F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B7AB2E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2EC7AB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AEE1A9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13D183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593C25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654211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A44BDB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FF0DEB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C59F6D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81F523" w14:textId="77777777" w:rsidR="00033F1B" w:rsidRPr="00D453C5" w:rsidRDefault="00033F1B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  <w:sectPr w:rsidR="00033F1B" w:rsidRPr="00D453C5">
          <w:pgSz w:w="12240" w:h="15840"/>
          <w:pgMar w:top="0" w:right="1660" w:bottom="0" w:left="1700" w:header="720" w:footer="720" w:gutter="0"/>
          <w:cols w:space="720"/>
        </w:sectPr>
      </w:pPr>
    </w:p>
    <w:p w14:paraId="1CA616B6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C1F32C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9ABB85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18C3AB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1755C2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41B6C4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0D3506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B80D61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E63927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DFDA28" w14:textId="77777777" w:rsidR="00033F1B" w:rsidRPr="00D453C5" w:rsidRDefault="00033F1B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3BC0F6AA" w14:textId="77777777" w:rsidR="00033F1B" w:rsidRPr="00D453C5" w:rsidRDefault="00B7241E">
      <w:pPr>
        <w:spacing w:line="320" w:lineRule="exact"/>
        <w:ind w:left="102" w:right="-49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>     </w:t>
      </w:r>
      <w:r w:rsidRPr="00D453C5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RECOGN</w:t>
      </w:r>
      <w:r w:rsidRPr="00D453C5">
        <w:rPr>
          <w:rFonts w:asciiTheme="minorHAnsi" w:eastAsia="Cambria" w:hAnsiTheme="minorHAnsi" w:cstheme="minorHAnsi"/>
          <w:b/>
          <w:w w:val="99"/>
          <w:sz w:val="22"/>
          <w:szCs w:val="22"/>
        </w:rPr>
        <w:t>I</w:t>
      </w:r>
      <w:r w:rsidRPr="00D453C5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T</w:t>
      </w:r>
      <w:r w:rsidRPr="00D453C5">
        <w:rPr>
          <w:rFonts w:asciiTheme="minorHAnsi" w:eastAsia="Cambria" w:hAnsiTheme="minorHAnsi" w:cstheme="minorHAnsi"/>
          <w:b/>
          <w:w w:val="99"/>
          <w:sz w:val="22"/>
          <w:szCs w:val="22"/>
        </w:rPr>
        <w:t>I</w:t>
      </w:r>
      <w:r w:rsidRPr="00D453C5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ON</w:t>
      </w:r>
      <w:r w:rsidRPr="00D453C5">
        <w:rPr>
          <w:rFonts w:asciiTheme="minorHAnsi" w:eastAsia="Cambria" w:hAnsiTheme="minorHAnsi" w:cstheme="minorHAnsi"/>
          <w:b/>
          <w:w w:val="99"/>
          <w:sz w:val="22"/>
          <w:szCs w:val="22"/>
        </w:rPr>
        <w:t>:</w:t>
      </w: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 </w:t>
      </w:r>
    </w:p>
    <w:p w14:paraId="6B807201" w14:textId="77777777" w:rsidR="00D453C5" w:rsidRPr="00D453C5" w:rsidRDefault="00B7241E" w:rsidP="00D453C5">
      <w:pPr>
        <w:spacing w:before="79" w:line="191" w:lineRule="auto"/>
        <w:ind w:left="381" w:right="2764" w:firstLine="3068"/>
        <w:jc w:val="center"/>
        <w:rPr>
          <w:rFonts w:asciiTheme="minorHAnsi" w:hAnsiTheme="minorHAnsi" w:cstheme="minorHAnsi"/>
          <w:sz w:val="22"/>
          <w:szCs w:val="22"/>
        </w:rPr>
      </w:pPr>
      <w:r w:rsidRPr="00D453C5">
        <w:rPr>
          <w:rFonts w:asciiTheme="minorHAnsi" w:hAnsiTheme="minorHAnsi" w:cstheme="minorHAnsi"/>
          <w:sz w:val="22"/>
          <w:szCs w:val="22"/>
        </w:rPr>
        <w:br w:type="column"/>
      </w:r>
    </w:p>
    <w:p w14:paraId="03D5F94F" w14:textId="77777777" w:rsidR="00D453C5" w:rsidRPr="00D453C5" w:rsidRDefault="00D453C5" w:rsidP="00D453C5">
      <w:pPr>
        <w:spacing w:before="79" w:line="191" w:lineRule="auto"/>
        <w:ind w:left="381" w:right="2764" w:firstLine="3068"/>
        <w:jc w:val="center"/>
        <w:rPr>
          <w:rFonts w:asciiTheme="minorHAnsi" w:hAnsiTheme="minorHAnsi" w:cstheme="minorHAnsi"/>
          <w:sz w:val="22"/>
          <w:szCs w:val="22"/>
        </w:rPr>
      </w:pPr>
    </w:p>
    <w:p w14:paraId="73F689E3" w14:textId="5A5AB280" w:rsidR="00D453C5" w:rsidRPr="00D453C5" w:rsidRDefault="00D453C5" w:rsidP="00D453C5">
      <w:pPr>
        <w:spacing w:before="79" w:line="191" w:lineRule="auto"/>
        <w:ind w:left="381" w:right="2764" w:firstLine="3068"/>
        <w:jc w:val="center"/>
        <w:rPr>
          <w:rFonts w:asciiTheme="minorHAnsi" w:hAnsiTheme="minorHAnsi" w:cstheme="minorHAnsi"/>
          <w:sz w:val="22"/>
          <w:szCs w:val="22"/>
        </w:rPr>
      </w:pPr>
      <w:r w:rsidRPr="00D453C5">
        <w:rPr>
          <w:rFonts w:asciiTheme="minorHAnsi" w:hAnsiTheme="minorHAnsi" w:cstheme="minorHAnsi"/>
          <w:sz w:val="22"/>
          <w:szCs w:val="22"/>
        </w:rPr>
        <w:t xml:space="preserve"> j</w:t>
      </w:r>
      <w:r w:rsidRPr="00D453C5">
        <w:rPr>
          <w:rFonts w:asciiTheme="minorHAnsi" w:hAnsiTheme="minorHAnsi" w:cstheme="minorHAnsi"/>
          <w:sz w:val="22"/>
          <w:szCs w:val="22"/>
        </w:rPr>
        <w:t>ack Bush</w:t>
      </w:r>
    </w:p>
    <w:p w14:paraId="12980B39" w14:textId="3B7B4306" w:rsidR="00033F1B" w:rsidRPr="00D453C5" w:rsidRDefault="00B7241E" w:rsidP="00D453C5">
      <w:pPr>
        <w:spacing w:before="79" w:line="191" w:lineRule="auto"/>
        <w:ind w:left="381" w:right="2764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i/>
          <w:spacing w:val="2"/>
          <w:sz w:val="22"/>
          <w:szCs w:val="22"/>
        </w:rPr>
        <w:t>Ha</w:t>
      </w:r>
      <w:r w:rsidRPr="00D453C5">
        <w:rPr>
          <w:rFonts w:asciiTheme="minorHAnsi" w:eastAsia="Cambria" w:hAnsiTheme="minorHAnsi" w:cstheme="minorHAnsi"/>
          <w:i/>
          <w:spacing w:val="1"/>
          <w:sz w:val="22"/>
          <w:szCs w:val="22"/>
        </w:rPr>
        <w:t>ir</w:t>
      </w:r>
      <w:r w:rsidRPr="00D453C5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i/>
          <w:spacing w:val="1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i/>
          <w:spacing w:val="2"/>
          <w:w w:val="102"/>
          <w:sz w:val="22"/>
          <w:szCs w:val="22"/>
        </w:rPr>
        <w:t>S</w:t>
      </w:r>
      <w:r w:rsidRPr="00D453C5">
        <w:rPr>
          <w:rFonts w:asciiTheme="minorHAnsi" w:eastAsia="Cambria" w:hAnsiTheme="minorHAnsi" w:cstheme="minorHAnsi"/>
          <w:i/>
          <w:spacing w:val="1"/>
          <w:w w:val="102"/>
          <w:sz w:val="22"/>
          <w:szCs w:val="22"/>
        </w:rPr>
        <w:t>tylist</w:t>
      </w:r>
      <w:r w:rsidRPr="00D453C5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i/>
          <w:spacing w:val="1"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i/>
          <w:spacing w:val="2"/>
          <w:w w:val="102"/>
          <w:sz w:val="22"/>
          <w:szCs w:val="22"/>
        </w:rPr>
        <w:t>&amp;</w:t>
      </w:r>
      <w:r w:rsidRPr="00D453C5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i/>
          <w:spacing w:val="1"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i/>
          <w:spacing w:val="3"/>
          <w:w w:val="102"/>
          <w:sz w:val="22"/>
          <w:szCs w:val="22"/>
        </w:rPr>
        <w:t>M</w:t>
      </w:r>
      <w:r w:rsidRPr="00D453C5">
        <w:rPr>
          <w:rFonts w:asciiTheme="minorHAnsi" w:eastAsia="Cambria" w:hAnsiTheme="minorHAnsi" w:cstheme="minorHAnsi"/>
          <w:i/>
          <w:spacing w:val="2"/>
          <w:w w:val="102"/>
          <w:sz w:val="22"/>
          <w:szCs w:val="22"/>
        </w:rPr>
        <w:t>ak</w:t>
      </w:r>
      <w:r w:rsidRPr="00D453C5">
        <w:rPr>
          <w:rFonts w:asciiTheme="minorHAnsi" w:eastAsia="Cambria" w:hAnsiTheme="minorHAnsi" w:cstheme="minorHAnsi"/>
          <w:i/>
          <w:spacing w:val="1"/>
          <w:w w:val="102"/>
          <w:sz w:val="22"/>
          <w:szCs w:val="22"/>
        </w:rPr>
        <w:t>e</w:t>
      </w:r>
      <w:r w:rsidRPr="00D453C5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i/>
          <w:spacing w:val="1"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i/>
          <w:spacing w:val="3"/>
          <w:w w:val="102"/>
          <w:sz w:val="22"/>
          <w:szCs w:val="22"/>
        </w:rPr>
        <w:t>U</w:t>
      </w:r>
      <w:r w:rsidRPr="00D453C5">
        <w:rPr>
          <w:rFonts w:asciiTheme="minorHAnsi" w:eastAsia="Cambria" w:hAnsiTheme="minorHAnsi" w:cstheme="minorHAnsi"/>
          <w:i/>
          <w:spacing w:val="2"/>
          <w:w w:val="54"/>
          <w:sz w:val="22"/>
          <w:szCs w:val="22"/>
        </w:rPr>
        <w:t xml:space="preserve">p   </w:t>
      </w:r>
      <w:r w:rsidRPr="00D453C5">
        <w:rPr>
          <w:rFonts w:asciiTheme="minorHAnsi" w:eastAsia="Cambria" w:hAnsiTheme="minorHAnsi" w:cstheme="minorHAnsi"/>
          <w:i/>
          <w:spacing w:val="1"/>
          <w:w w:val="54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i/>
          <w:spacing w:val="2"/>
          <w:w w:val="102"/>
          <w:sz w:val="22"/>
          <w:szCs w:val="22"/>
        </w:rPr>
        <w:t>A</w:t>
      </w:r>
      <w:r w:rsidRPr="00D453C5">
        <w:rPr>
          <w:rFonts w:asciiTheme="minorHAnsi" w:eastAsia="Cambria" w:hAnsiTheme="minorHAnsi" w:cstheme="minorHAnsi"/>
          <w:i/>
          <w:spacing w:val="1"/>
          <w:w w:val="102"/>
          <w:sz w:val="22"/>
          <w:szCs w:val="22"/>
        </w:rPr>
        <w:t>rtist</w:t>
      </w:r>
      <w:r w:rsidRPr="00D453C5">
        <w:rPr>
          <w:rFonts w:asciiTheme="minorHAnsi" w:eastAsia="Cambria" w:hAnsiTheme="minorHAnsi" w:cstheme="minorHAnsi"/>
          <w:i/>
          <w:w w:val="25"/>
          <w:sz w:val="22"/>
          <w:szCs w:val="22"/>
        </w:rPr>
        <w:t xml:space="preserve">    </w:t>
      </w:r>
    </w:p>
    <w:p w14:paraId="6DF34247" w14:textId="3B8C1AEA" w:rsidR="00033F1B" w:rsidRPr="00D453C5" w:rsidRDefault="00B7241E">
      <w:pPr>
        <w:spacing w:before="11" w:line="320" w:lineRule="exact"/>
        <w:ind w:left="314" w:right="2798"/>
        <w:jc w:val="center"/>
        <w:rPr>
          <w:rFonts w:asciiTheme="minorHAnsi" w:eastAsia="Cambria" w:hAnsiTheme="minorHAnsi" w:cstheme="minorHAnsi"/>
          <w:sz w:val="22"/>
          <w:szCs w:val="22"/>
        </w:rPr>
        <w:sectPr w:rsidR="00033F1B" w:rsidRPr="00D453C5">
          <w:type w:val="continuous"/>
          <w:pgSz w:w="12240" w:h="15840"/>
          <w:pgMar w:top="0" w:right="1660" w:bottom="0" w:left="1700" w:header="720" w:footer="720" w:gutter="0"/>
          <w:cols w:num="2" w:space="720" w:equalWidth="0">
            <w:col w:w="2075" w:space="434"/>
            <w:col w:w="6371"/>
          </w:cols>
        </w:sectPr>
      </w:pPr>
      <w:r w:rsidRPr="00D453C5">
        <w:rPr>
          <w:rFonts w:asciiTheme="minorHAnsi" w:eastAsia="Cambria" w:hAnsiTheme="minorHAnsi" w:cstheme="minorHAnsi"/>
          <w:i/>
          <w:spacing w:val="1"/>
          <w:w w:val="99"/>
          <w:sz w:val="22"/>
          <w:szCs w:val="22"/>
        </w:rPr>
        <w:t>917</w:t>
      </w:r>
      <w:r w:rsidRPr="00D453C5">
        <w:rPr>
          <w:rFonts w:asciiTheme="minorHAnsi" w:eastAsia="Cambria" w:hAnsiTheme="minorHAnsi" w:cstheme="minorHAnsi"/>
          <w:i/>
          <w:w w:val="49"/>
          <w:sz w:val="22"/>
          <w:szCs w:val="22"/>
        </w:rPr>
        <w:t>-</w:t>
      </w:r>
      <w:r w:rsidRPr="00D453C5">
        <w:rPr>
          <w:rFonts w:asciiTheme="minorHAnsi" w:eastAsia="Cambria" w:hAnsiTheme="minorHAnsi" w:cstheme="minorHAnsi"/>
          <w:i/>
          <w:spacing w:val="1"/>
          <w:w w:val="49"/>
          <w:sz w:val="22"/>
          <w:szCs w:val="22"/>
        </w:rPr>
        <w:t>­</w:t>
      </w:r>
      <w:r w:rsidRPr="00D453C5">
        <w:rPr>
          <w:rFonts w:asciiTheme="minorHAnsi" w:eastAsia="Cambria" w:hAnsiTheme="minorHAnsi" w:cstheme="minorHAnsi"/>
          <w:i/>
          <w:spacing w:val="1"/>
          <w:w w:val="99"/>
          <w:sz w:val="22"/>
          <w:szCs w:val="22"/>
        </w:rPr>
        <w:t>725</w:t>
      </w:r>
      <w:r w:rsidRPr="00D453C5">
        <w:rPr>
          <w:rFonts w:asciiTheme="minorHAnsi" w:eastAsia="Cambria" w:hAnsiTheme="minorHAnsi" w:cstheme="minorHAnsi"/>
          <w:i/>
          <w:w w:val="49"/>
          <w:sz w:val="22"/>
          <w:szCs w:val="22"/>
        </w:rPr>
        <w:t>-</w:t>
      </w:r>
      <w:r w:rsidRPr="00D453C5">
        <w:rPr>
          <w:rFonts w:asciiTheme="minorHAnsi" w:eastAsia="Cambria" w:hAnsiTheme="minorHAnsi" w:cstheme="minorHAnsi"/>
          <w:i/>
          <w:spacing w:val="1"/>
          <w:w w:val="49"/>
          <w:sz w:val="22"/>
          <w:szCs w:val="22"/>
        </w:rPr>
        <w:t>­</w:t>
      </w:r>
      <w:r w:rsidRPr="00D453C5">
        <w:rPr>
          <w:rFonts w:asciiTheme="minorHAnsi" w:eastAsia="Cambria" w:hAnsiTheme="minorHAnsi" w:cstheme="minorHAnsi"/>
          <w:i/>
          <w:spacing w:val="1"/>
          <w:w w:val="99"/>
          <w:sz w:val="22"/>
          <w:szCs w:val="22"/>
        </w:rPr>
        <w:t>1499</w:t>
      </w:r>
      <w:r w:rsidRPr="00D453C5">
        <w:rPr>
          <w:rFonts w:asciiTheme="minorHAnsi" w:eastAsia="Cambria" w:hAnsiTheme="minorHAnsi" w:cstheme="minorHAnsi"/>
          <w:i/>
          <w:w w:val="24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i/>
          <w:color w:val="000000"/>
          <w:w w:val="24"/>
          <w:sz w:val="22"/>
          <w:szCs w:val="22"/>
        </w:rPr>
        <w:t xml:space="preserve">    </w:t>
      </w:r>
    </w:p>
    <w:p w14:paraId="28427CF4" w14:textId="77777777" w:rsidR="00033F1B" w:rsidRPr="00D453C5" w:rsidRDefault="00033F1B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19C06A7E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C2330D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2D33F2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2E8390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79EB15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3C27D9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D1718C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FDC6CC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C07020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9A6AAA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FB034D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BA9170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6A682D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2B752B" w14:textId="77777777" w:rsidR="00033F1B" w:rsidRPr="00D453C5" w:rsidRDefault="00033F1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3ABEE7" w14:textId="77777777" w:rsidR="00033F1B" w:rsidRPr="00D453C5" w:rsidRDefault="00B7241E">
      <w:pPr>
        <w:spacing w:line="300" w:lineRule="exact"/>
        <w:ind w:left="102" w:right="-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w w:val="24"/>
          <w:position w:val="-1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24"/>
          <w:position w:val="-1"/>
          <w:sz w:val="22"/>
          <w:szCs w:val="22"/>
        </w:rPr>
        <w:t> </w:t>
      </w:r>
    </w:p>
    <w:p w14:paraId="45BA53F2" w14:textId="77777777" w:rsidR="00033F1B" w:rsidRPr="00D453C5" w:rsidRDefault="00B7241E">
      <w:pPr>
        <w:spacing w:line="280" w:lineRule="exact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hAnsiTheme="minorHAnsi" w:cstheme="minorHAnsi"/>
          <w:sz w:val="22"/>
          <w:szCs w:val="22"/>
        </w:rPr>
        <w:br w:type="column"/>
      </w:r>
      <w:r w:rsidRPr="00D453C5">
        <w:rPr>
          <w:rFonts w:asciiTheme="minorHAnsi" w:hAnsiTheme="minorHAnsi" w:cstheme="minorHAnsi"/>
          <w:w w:val="130"/>
          <w:sz w:val="22"/>
          <w:szCs w:val="22"/>
        </w:rPr>
        <w:t xml:space="preserve">• </w:t>
      </w:r>
      <w:r w:rsidRPr="00D453C5">
        <w:rPr>
          <w:rFonts w:asciiTheme="minorHAnsi" w:hAnsiTheme="minorHAnsi" w:cstheme="minorHAnsi"/>
          <w:spacing w:val="50"/>
          <w:w w:val="13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Guest</w:t>
      </w:r>
      <w:r w:rsidRPr="00D453C5">
        <w:rPr>
          <w:rFonts w:asciiTheme="minorHAnsi" w:eastAsia="Cambria" w:hAnsiTheme="minorHAnsi" w:cstheme="minorHAnsi"/>
          <w:bCs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 Beauty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Editor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Style</w:t>
      </w:r>
      <w:r w:rsidRPr="00D453C5">
        <w:rPr>
          <w:rFonts w:asciiTheme="minorHAnsi" w:eastAsia="Cambria" w:hAnsiTheme="minorHAnsi" w:cstheme="minorHAnsi"/>
          <w:bCs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ology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Magazine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July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2013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Beauty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Issue.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</w:p>
    <w:p w14:paraId="18335551" w14:textId="77777777" w:rsidR="00033F1B" w:rsidRPr="00D453C5" w:rsidRDefault="00B7241E">
      <w:pPr>
        <w:spacing w:line="300" w:lineRule="exact"/>
        <w:ind w:left="360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eastAsia="Cambria" w:hAnsiTheme="minorHAnsi" w:cstheme="minorHAnsi"/>
          <w:bCs/>
          <w:w w:val="24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Cs/>
          <w:w w:val="24"/>
          <w:sz w:val="22"/>
          <w:szCs w:val="22"/>
        </w:rPr>
        <w:t> </w:t>
      </w:r>
    </w:p>
    <w:p w14:paraId="045CC0AC" w14:textId="77777777" w:rsidR="00033F1B" w:rsidRPr="00D453C5" w:rsidRDefault="00B7241E">
      <w:pPr>
        <w:spacing w:line="280" w:lineRule="exact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hAnsiTheme="minorHAnsi" w:cstheme="minorHAnsi"/>
          <w:bCs/>
          <w:w w:val="130"/>
          <w:sz w:val="22"/>
          <w:szCs w:val="22"/>
        </w:rPr>
        <w:t xml:space="preserve">• </w:t>
      </w:r>
      <w:r w:rsidRPr="00D453C5">
        <w:rPr>
          <w:rFonts w:asciiTheme="minorHAnsi" w:hAnsiTheme="minorHAnsi" w:cstheme="minorHAnsi"/>
          <w:bCs/>
          <w:spacing w:val="50"/>
          <w:w w:val="13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Featured</w:t>
      </w:r>
      <w:r w:rsidRPr="00D453C5">
        <w:rPr>
          <w:rFonts w:asciiTheme="minorHAnsi" w:eastAsia="Cambria" w:hAnsiTheme="minorHAnsi" w:cstheme="minorHAnsi"/>
          <w:bCs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 interview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Outlook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Magazine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April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2013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Issue.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</w:p>
    <w:p w14:paraId="75583B75" w14:textId="77777777" w:rsidR="00033F1B" w:rsidRPr="00D453C5" w:rsidRDefault="00B7241E">
      <w:pPr>
        <w:spacing w:line="320" w:lineRule="exact"/>
        <w:ind w:left="360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eastAsia="Cambria" w:hAnsiTheme="minorHAnsi" w:cstheme="minorHAnsi"/>
          <w:bCs/>
          <w:w w:val="24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Cs/>
          <w:w w:val="24"/>
          <w:sz w:val="22"/>
          <w:szCs w:val="22"/>
        </w:rPr>
        <w:t> </w:t>
      </w:r>
    </w:p>
    <w:p w14:paraId="54EDE174" w14:textId="77777777" w:rsidR="00033F1B" w:rsidRPr="00D453C5" w:rsidRDefault="00B7241E">
      <w:pPr>
        <w:tabs>
          <w:tab w:val="left" w:pos="360"/>
        </w:tabs>
        <w:spacing w:before="8" w:line="260" w:lineRule="exact"/>
        <w:ind w:left="360" w:right="295" w:hanging="360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hAnsiTheme="minorHAnsi" w:cstheme="minorHAnsi"/>
          <w:bCs/>
          <w:w w:val="130"/>
          <w:sz w:val="22"/>
          <w:szCs w:val="22"/>
        </w:rPr>
        <w:t>•</w:t>
      </w:r>
      <w:r w:rsidRPr="00D453C5">
        <w:rPr>
          <w:rFonts w:asciiTheme="minorHAnsi" w:hAnsiTheme="minorHAnsi" w:cstheme="minorHAnsi"/>
          <w:bCs/>
          <w:sz w:val="22"/>
          <w:szCs w:val="22"/>
        </w:rPr>
        <w:tab/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Inaugural</w:t>
      </w:r>
      <w:r w:rsidRPr="00D453C5">
        <w:rPr>
          <w:rFonts w:asciiTheme="minorHAnsi" w:eastAsia="Cambria" w:hAnsiTheme="minorHAnsi" w:cstheme="minorHAnsi"/>
          <w:bCs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 Edition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of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“Who’</w:t>
      </w:r>
      <w:r w:rsidRPr="00D453C5">
        <w:rPr>
          <w:rFonts w:asciiTheme="minorHAnsi" w:eastAsia="Cambria" w:hAnsiTheme="minorHAnsi" w:cstheme="minorHAnsi"/>
          <w:bCs/>
          <w:w w:val="50"/>
          <w:sz w:val="22"/>
          <w:szCs w:val="22"/>
        </w:rPr>
        <w:t>s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Who</w:t>
      </w:r>
      <w:r w:rsidRPr="00D453C5">
        <w:rPr>
          <w:rFonts w:asciiTheme="minorHAnsi" w:eastAsia="Cambria" w:hAnsiTheme="minorHAnsi" w:cstheme="minorHAnsi"/>
          <w:bCs/>
          <w:w w:val="46"/>
          <w:sz w:val="22"/>
          <w:szCs w:val="22"/>
        </w:rPr>
        <w:t xml:space="preserve">    I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n</w:t>
      </w:r>
      <w:r w:rsidRPr="00D453C5">
        <w:rPr>
          <w:rFonts w:asciiTheme="minorHAnsi" w:eastAsia="Cambria" w:hAnsiTheme="minorHAnsi" w:cstheme="minorHAnsi"/>
          <w:bCs/>
          <w:w w:val="68"/>
          <w:sz w:val="22"/>
          <w:szCs w:val="22"/>
        </w:rPr>
        <w:t xml:space="preserve">    GLBT </w:t>
      </w:r>
      <w:r w:rsidRPr="00D453C5">
        <w:rPr>
          <w:rFonts w:asciiTheme="minorHAnsi" w:eastAsia="Cambria" w:hAnsiTheme="minorHAnsi" w:cstheme="minorHAnsi"/>
          <w:bCs/>
          <w:spacing w:val="36"/>
          <w:w w:val="68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68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Columbu</w:t>
      </w:r>
      <w:r w:rsidRPr="00D453C5">
        <w:rPr>
          <w:rFonts w:asciiTheme="minorHAnsi" w:eastAsia="Cambria" w:hAnsiTheme="minorHAnsi" w:cstheme="minorHAnsi"/>
          <w:bCs/>
          <w:w w:val="50"/>
          <w:sz w:val="22"/>
          <w:szCs w:val="22"/>
        </w:rPr>
        <w:t>s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Ohio”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Publication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2011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for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accomplishment</w:t>
      </w:r>
      <w:r w:rsidRPr="00D453C5">
        <w:rPr>
          <w:rFonts w:asciiTheme="minorHAnsi" w:eastAsia="Cambria" w:hAnsiTheme="minorHAnsi" w:cstheme="minorHAnsi"/>
          <w:bCs/>
          <w:w w:val="50"/>
          <w:sz w:val="22"/>
          <w:szCs w:val="22"/>
        </w:rPr>
        <w:t>s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a</w:t>
      </w:r>
      <w:r w:rsidRPr="00D453C5">
        <w:rPr>
          <w:rFonts w:asciiTheme="minorHAnsi" w:eastAsia="Cambria" w:hAnsiTheme="minorHAnsi" w:cstheme="minorHAnsi"/>
          <w:bCs/>
          <w:w w:val="50"/>
          <w:sz w:val="22"/>
          <w:szCs w:val="22"/>
        </w:rPr>
        <w:t>s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Hair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Stylist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and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Make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</w:p>
    <w:p w14:paraId="44EEF2FC" w14:textId="77777777" w:rsidR="00033F1B" w:rsidRPr="00D453C5" w:rsidRDefault="00B7241E">
      <w:pPr>
        <w:spacing w:line="280" w:lineRule="exact"/>
        <w:ind w:left="360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eastAsia="Cambria" w:hAnsiTheme="minorHAnsi" w:cstheme="minorHAnsi"/>
          <w:bCs/>
          <w:sz w:val="22"/>
          <w:szCs w:val="22"/>
        </w:rPr>
        <w:t>Up</w:t>
      </w:r>
      <w:r w:rsidRPr="00D453C5">
        <w:rPr>
          <w:rFonts w:asciiTheme="minorHAnsi" w:eastAsia="Cambria" w:hAnsiTheme="minorHAnsi" w:cstheme="minorHAnsi"/>
          <w:bCs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 Artist.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</w:p>
    <w:p w14:paraId="1DEC9134" w14:textId="77777777" w:rsidR="00033F1B" w:rsidRPr="00D453C5" w:rsidRDefault="00B7241E">
      <w:pPr>
        <w:spacing w:before="2"/>
        <w:ind w:left="360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eastAsia="Cambria" w:hAnsiTheme="minorHAnsi" w:cstheme="minorHAnsi"/>
          <w:bCs/>
          <w:w w:val="24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Cs/>
          <w:w w:val="24"/>
          <w:sz w:val="22"/>
          <w:szCs w:val="22"/>
        </w:rPr>
        <w:t> </w:t>
      </w:r>
    </w:p>
    <w:p w14:paraId="178B41B3" w14:textId="77777777" w:rsidR="00033F1B" w:rsidRPr="00D453C5" w:rsidRDefault="00B7241E">
      <w:pPr>
        <w:spacing w:line="280" w:lineRule="exact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hAnsiTheme="minorHAnsi" w:cstheme="minorHAnsi"/>
          <w:bCs/>
          <w:w w:val="130"/>
          <w:sz w:val="22"/>
          <w:szCs w:val="22"/>
        </w:rPr>
        <w:t xml:space="preserve">• </w:t>
      </w:r>
      <w:r w:rsidRPr="00D453C5">
        <w:rPr>
          <w:rFonts w:asciiTheme="minorHAnsi" w:hAnsiTheme="minorHAnsi" w:cstheme="minorHAnsi"/>
          <w:bCs/>
          <w:spacing w:val="50"/>
          <w:w w:val="13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Recipient</w:t>
      </w:r>
      <w:r w:rsidRPr="00D453C5">
        <w:rPr>
          <w:rFonts w:asciiTheme="minorHAnsi" w:eastAsia="Cambria" w:hAnsiTheme="minorHAnsi" w:cstheme="minorHAnsi"/>
          <w:bCs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 of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“Visionary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Award”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by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Paul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Mitchell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Hai</w:t>
      </w:r>
      <w:r w:rsidRPr="00D453C5">
        <w:rPr>
          <w:rFonts w:asciiTheme="minorHAnsi" w:eastAsia="Cambria" w:hAnsiTheme="minorHAnsi" w:cstheme="minorHAnsi"/>
          <w:bCs/>
          <w:w w:val="66"/>
          <w:sz w:val="22"/>
          <w:szCs w:val="22"/>
        </w:rPr>
        <w:t>r    P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roducts</w:t>
      </w:r>
      <w:r w:rsidRPr="00D453C5">
        <w:rPr>
          <w:rFonts w:asciiTheme="minorHAnsi" w:eastAsia="Cambria" w:hAnsiTheme="minorHAnsi" w:cstheme="minorHAnsi"/>
          <w:bCs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</w:p>
    <w:p w14:paraId="54642048" w14:textId="77777777" w:rsidR="00033F1B" w:rsidRPr="00D453C5" w:rsidRDefault="00B7241E">
      <w:pPr>
        <w:spacing w:line="280" w:lineRule="exact"/>
        <w:ind w:left="360"/>
        <w:rPr>
          <w:rFonts w:asciiTheme="minorHAnsi" w:eastAsia="Cambria" w:hAnsiTheme="minorHAnsi" w:cstheme="minorHAnsi"/>
          <w:bCs/>
          <w:sz w:val="22"/>
          <w:szCs w:val="22"/>
        </w:rPr>
        <w:sectPr w:rsidR="00033F1B" w:rsidRPr="00D453C5">
          <w:type w:val="continuous"/>
          <w:pgSz w:w="12240" w:h="15840"/>
          <w:pgMar w:top="0" w:right="1660" w:bottom="0" w:left="1700" w:header="720" w:footer="720" w:gutter="0"/>
          <w:cols w:num="2" w:space="720" w:equalWidth="0">
            <w:col w:w="164" w:space="1018"/>
            <w:col w:w="7698"/>
          </w:cols>
        </w:sectPr>
      </w:pPr>
      <w:r w:rsidRPr="00D453C5">
        <w:rPr>
          <w:rFonts w:asciiTheme="minorHAnsi" w:eastAsia="Cambria" w:hAnsiTheme="minorHAnsi" w:cstheme="minorHAnsi"/>
          <w:bCs/>
          <w:position w:val="1"/>
          <w:sz w:val="22"/>
          <w:szCs w:val="22"/>
        </w:rPr>
        <w:t>2008</w:t>
      </w:r>
      <w:r w:rsidRPr="00D453C5">
        <w:rPr>
          <w:rFonts w:asciiTheme="minorHAnsi" w:eastAsia="Cambria" w:hAnsiTheme="minorHAnsi" w:cstheme="minorHAnsi"/>
          <w:bCs/>
          <w:spacing w:val="-17"/>
          <w:position w:val="1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24"/>
          <w:position w:val="1"/>
          <w:sz w:val="22"/>
          <w:szCs w:val="22"/>
        </w:rPr>
        <w:t> </w:t>
      </w:r>
    </w:p>
    <w:p w14:paraId="20374319" w14:textId="77777777" w:rsidR="00033F1B" w:rsidRPr="00D453C5" w:rsidRDefault="00B7241E">
      <w:pPr>
        <w:spacing w:before="7"/>
        <w:ind w:left="10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CREDENT</w:t>
      </w:r>
      <w:r w:rsidRPr="00D453C5">
        <w:rPr>
          <w:rFonts w:asciiTheme="minorHAnsi" w:eastAsia="Cambria" w:hAnsiTheme="minorHAnsi" w:cstheme="minorHAnsi"/>
          <w:b/>
          <w:w w:val="99"/>
          <w:sz w:val="22"/>
          <w:szCs w:val="22"/>
        </w:rPr>
        <w:t>I</w:t>
      </w:r>
      <w:r w:rsidRPr="00D453C5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ALS:</w:t>
      </w:r>
      <w:r w:rsidRPr="00D453C5">
        <w:rPr>
          <w:rFonts w:asciiTheme="minorHAnsi" w:eastAsia="Cambria" w:hAnsiTheme="minorHAnsi" w:cstheme="minorHAnsi"/>
          <w:b/>
          <w:spacing w:val="-17"/>
          <w:w w:val="99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</w:p>
    <w:p w14:paraId="0315E0DD" w14:textId="77777777" w:rsidR="00033F1B" w:rsidRPr="00D453C5" w:rsidRDefault="00B7241E">
      <w:pPr>
        <w:spacing w:before="2"/>
        <w:ind w:left="1182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eastAsia="Microsoft Sans Serif" w:hAnsiTheme="minorHAnsi" w:cstheme="minorHAnsi"/>
          <w:w w:val="165"/>
          <w:sz w:val="22"/>
          <w:szCs w:val="22"/>
        </w:rPr>
        <w:t xml:space="preserve">! </w:t>
      </w:r>
      <w:r w:rsidRPr="00D453C5">
        <w:rPr>
          <w:rFonts w:asciiTheme="minorHAnsi" w:eastAsia="Microsoft Sans Serif" w:hAnsiTheme="minorHAnsi" w:cstheme="minorHAnsi"/>
          <w:spacing w:val="41"/>
          <w:w w:val="16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Lead</w:t>
      </w:r>
      <w:r w:rsidRPr="00D453C5">
        <w:rPr>
          <w:rFonts w:asciiTheme="minorHAnsi" w:eastAsia="Cambria" w:hAnsiTheme="minorHAnsi" w:cstheme="minorHAnsi"/>
          <w:bCs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 Hair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Stylist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for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Salon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Grafix.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</w:p>
    <w:p w14:paraId="79603C66" w14:textId="77777777" w:rsidR="00033F1B" w:rsidRPr="00D453C5" w:rsidRDefault="00B7241E">
      <w:pPr>
        <w:spacing w:line="260" w:lineRule="exact"/>
        <w:ind w:left="1542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> </w:t>
      </w:r>
    </w:p>
    <w:p w14:paraId="7BFA0525" w14:textId="77777777" w:rsidR="00033F1B" w:rsidRPr="00D453C5" w:rsidRDefault="00B7241E">
      <w:pPr>
        <w:spacing w:before="2"/>
        <w:ind w:left="1182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eastAsia="Microsoft Sans Serif" w:hAnsiTheme="minorHAnsi" w:cstheme="minorHAnsi"/>
          <w:bCs/>
          <w:w w:val="165"/>
          <w:sz w:val="22"/>
          <w:szCs w:val="22"/>
        </w:rPr>
        <w:t xml:space="preserve">! </w:t>
      </w:r>
      <w:r w:rsidRPr="00D453C5">
        <w:rPr>
          <w:rFonts w:asciiTheme="minorHAnsi" w:eastAsia="Microsoft Sans Serif" w:hAnsiTheme="minorHAnsi" w:cstheme="minorHAnsi"/>
          <w:bCs/>
          <w:spacing w:val="41"/>
          <w:w w:val="16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Beauty</w:t>
      </w:r>
      <w:r w:rsidRPr="00D453C5">
        <w:rPr>
          <w:rFonts w:asciiTheme="minorHAnsi" w:eastAsia="Cambria" w:hAnsiTheme="minorHAnsi" w:cstheme="minorHAnsi"/>
          <w:bCs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Columnist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for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Outlook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Magazine.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 </w:t>
      </w:r>
      <w:r w:rsidRPr="00D453C5">
        <w:rPr>
          <w:rFonts w:asciiTheme="minorHAnsi" w:eastAsia="Cambria" w:hAnsiTheme="minorHAnsi" w:cstheme="minorHAnsi"/>
          <w:bCs/>
          <w:spacing w:val="13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> </w:t>
      </w:r>
    </w:p>
    <w:p w14:paraId="41A46988" w14:textId="77777777" w:rsidR="00033F1B" w:rsidRPr="00D453C5" w:rsidRDefault="00B7241E">
      <w:pPr>
        <w:spacing w:before="2"/>
        <w:ind w:left="1542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> </w:t>
      </w:r>
    </w:p>
    <w:p w14:paraId="5B716171" w14:textId="77777777" w:rsidR="00033F1B" w:rsidRPr="00D453C5" w:rsidRDefault="00B7241E">
      <w:pPr>
        <w:spacing w:line="260" w:lineRule="exact"/>
        <w:ind w:left="1182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eastAsia="Microsoft Sans Serif" w:hAnsiTheme="minorHAnsi" w:cstheme="minorHAnsi"/>
          <w:bCs/>
          <w:w w:val="165"/>
          <w:sz w:val="22"/>
          <w:szCs w:val="22"/>
        </w:rPr>
        <w:t xml:space="preserve">! </w:t>
      </w:r>
      <w:r w:rsidRPr="00D453C5">
        <w:rPr>
          <w:rFonts w:asciiTheme="minorHAnsi" w:eastAsia="Microsoft Sans Serif" w:hAnsiTheme="minorHAnsi" w:cstheme="minorHAnsi"/>
          <w:bCs/>
          <w:spacing w:val="41"/>
          <w:w w:val="16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74"/>
          <w:sz w:val="22"/>
          <w:szCs w:val="22"/>
        </w:rPr>
        <w:t>Key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Hair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Stylist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and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Makeup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Artist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for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Designer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Anne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Bowen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</w:p>
    <w:p w14:paraId="27B4207E" w14:textId="77777777" w:rsidR="00033F1B" w:rsidRPr="00D453C5" w:rsidRDefault="00B7241E">
      <w:pPr>
        <w:spacing w:before="2"/>
        <w:ind w:left="1542" w:right="171"/>
        <w:rPr>
          <w:rFonts w:asciiTheme="minorHAnsi" w:eastAsia="Cambria" w:hAnsiTheme="minorHAnsi" w:cstheme="minorHAnsi"/>
          <w:bCs/>
          <w:sz w:val="22"/>
          <w:szCs w:val="22"/>
        </w:rPr>
        <w:sectPr w:rsidR="00033F1B" w:rsidRPr="00D453C5">
          <w:type w:val="continuous"/>
          <w:pgSz w:w="12240" w:h="15840"/>
          <w:pgMar w:top="0" w:right="1660" w:bottom="0" w:left="1700" w:header="720" w:footer="720" w:gutter="0"/>
          <w:cols w:space="720"/>
        </w:sectPr>
      </w:pPr>
      <w:r w:rsidRPr="00D453C5">
        <w:rPr>
          <w:rFonts w:asciiTheme="minorHAnsi" w:eastAsia="Cambria" w:hAnsiTheme="minorHAnsi" w:cstheme="minorHAnsi"/>
          <w:bCs/>
          <w:sz w:val="22"/>
          <w:szCs w:val="22"/>
        </w:rPr>
        <w:t>Bridal</w:t>
      </w:r>
      <w:r w:rsidRPr="00D453C5">
        <w:rPr>
          <w:rFonts w:asciiTheme="minorHAnsi" w:eastAsia="Cambria" w:hAnsiTheme="minorHAnsi" w:cstheme="minorHAnsi"/>
          <w:bCs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0"/>
          <w:sz w:val="22"/>
          <w:szCs w:val="22"/>
        </w:rPr>
        <w:t> a</w:t>
      </w:r>
      <w:r w:rsidRPr="00D453C5">
        <w:rPr>
          <w:rFonts w:asciiTheme="minorHAnsi" w:eastAsia="Cambria" w:hAnsiTheme="minorHAnsi" w:cstheme="minorHAnsi"/>
          <w:bCs/>
          <w:spacing w:val="-1"/>
          <w:w w:val="80"/>
          <w:sz w:val="22"/>
          <w:szCs w:val="22"/>
        </w:rPr>
        <w:t>n</w:t>
      </w:r>
      <w:r w:rsidRPr="00D453C5">
        <w:rPr>
          <w:rFonts w:asciiTheme="minorHAnsi" w:eastAsia="Cambria" w:hAnsiTheme="minorHAnsi" w:cstheme="minorHAnsi"/>
          <w:bCs/>
          <w:w w:val="80"/>
          <w:sz w:val="22"/>
          <w:szCs w:val="22"/>
        </w:rPr>
        <w:t xml:space="preserve">d </w:t>
      </w:r>
      <w:r w:rsidRPr="00D453C5">
        <w:rPr>
          <w:rFonts w:asciiTheme="minorHAnsi" w:eastAsia="Cambria" w:hAnsiTheme="minorHAnsi" w:cstheme="minorHAnsi"/>
          <w:bCs/>
          <w:spacing w:val="28"/>
          <w:w w:val="8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0"/>
          <w:sz w:val="22"/>
          <w:szCs w:val="22"/>
        </w:rPr>
        <w:t> R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eady</w:t>
      </w:r>
      <w:r w:rsidRPr="00D453C5">
        <w:rPr>
          <w:rFonts w:asciiTheme="minorHAnsi" w:eastAsia="Cambria" w:hAnsiTheme="minorHAnsi" w:cstheme="minorHAnsi"/>
          <w:bCs/>
          <w:w w:val="70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Cs/>
          <w:w w:val="72"/>
          <w:sz w:val="22"/>
          <w:szCs w:val="22"/>
        </w:rPr>
        <w:t xml:space="preserve"> To </w:t>
      </w:r>
      <w:r w:rsidRPr="00D453C5">
        <w:rPr>
          <w:rFonts w:asciiTheme="minorHAnsi" w:eastAsia="Cambria" w:hAnsiTheme="minorHAnsi" w:cstheme="minorHAnsi"/>
          <w:bCs/>
          <w:spacing w:val="28"/>
          <w:w w:val="72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72"/>
          <w:sz w:val="22"/>
          <w:szCs w:val="22"/>
        </w:rPr>
        <w:t xml:space="preserve"> Wear   </w:t>
      </w:r>
      <w:r w:rsidRPr="00D453C5">
        <w:rPr>
          <w:rFonts w:asciiTheme="minorHAnsi" w:eastAsia="Cambria" w:hAnsiTheme="minorHAnsi" w:cstheme="minorHAnsi"/>
          <w:bCs/>
          <w:spacing w:val="1"/>
          <w:w w:val="72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91"/>
          <w:sz w:val="22"/>
          <w:szCs w:val="22"/>
        </w:rPr>
        <w:t> Collection</w:t>
      </w:r>
      <w:r w:rsidRPr="00D453C5">
        <w:rPr>
          <w:rFonts w:asciiTheme="minorHAnsi" w:eastAsia="Cambria" w:hAnsiTheme="minorHAnsi" w:cstheme="minorHAnsi"/>
          <w:bCs/>
          <w:spacing w:val="47"/>
          <w:w w:val="91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91"/>
          <w:sz w:val="22"/>
          <w:szCs w:val="22"/>
        </w:rPr>
        <w:t> P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h</w:t>
      </w:r>
      <w:r w:rsidRPr="00D453C5">
        <w:rPr>
          <w:rFonts w:asciiTheme="minorHAnsi" w:eastAsia="Cambria" w:hAnsiTheme="minorHAnsi" w:cstheme="minorHAnsi"/>
          <w:bCs/>
          <w:w w:val="81"/>
          <w:sz w:val="22"/>
          <w:szCs w:val="22"/>
        </w:rPr>
        <w:t xml:space="preserve">oto   </w:t>
      </w:r>
      <w:r w:rsidRPr="00D453C5">
        <w:rPr>
          <w:rFonts w:asciiTheme="minorHAnsi" w:eastAsia="Cambria" w:hAnsiTheme="minorHAnsi" w:cstheme="minorHAnsi"/>
          <w:bCs/>
          <w:w w:val="80"/>
          <w:sz w:val="22"/>
          <w:szCs w:val="22"/>
        </w:rPr>
        <w:t xml:space="preserve"> and  </w:t>
      </w:r>
      <w:r w:rsidRPr="00D453C5">
        <w:rPr>
          <w:rFonts w:asciiTheme="minorHAnsi" w:eastAsia="Cambria" w:hAnsiTheme="minorHAnsi" w:cstheme="minorHAnsi"/>
          <w:bCs/>
          <w:spacing w:val="6"/>
          <w:w w:val="8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0"/>
          <w:sz w:val="22"/>
          <w:szCs w:val="22"/>
        </w:rPr>
        <w:t xml:space="preserve"> Video </w:t>
      </w:r>
      <w:r w:rsidRPr="00D453C5">
        <w:rPr>
          <w:rFonts w:asciiTheme="minorHAnsi" w:eastAsia="Cambria" w:hAnsiTheme="minorHAnsi" w:cstheme="minorHAnsi"/>
          <w:bCs/>
          <w:spacing w:val="30"/>
          <w:w w:val="8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0"/>
          <w:sz w:val="22"/>
          <w:szCs w:val="22"/>
        </w:rPr>
        <w:t> Sh</w:t>
      </w:r>
      <w:r w:rsidRPr="00D453C5">
        <w:rPr>
          <w:rFonts w:asciiTheme="minorHAnsi" w:eastAsia="Cambria" w:hAnsiTheme="minorHAnsi" w:cstheme="minorHAnsi"/>
          <w:bCs/>
          <w:w w:val="72"/>
          <w:sz w:val="22"/>
          <w:szCs w:val="22"/>
        </w:rPr>
        <w:t>oot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Campaign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in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association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with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Ritz</w:t>
      </w:r>
      <w:r w:rsidRPr="00D453C5">
        <w:rPr>
          <w:rFonts w:asciiTheme="minorHAnsi" w:eastAsia="Cambria" w:hAnsiTheme="minorHAnsi" w:cstheme="minorHAnsi"/>
          <w:bCs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Carlton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Hotel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and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Destination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Luxury,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Montego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Bay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Jamaica</w:t>
      </w:r>
      <w:r w:rsidRPr="00D453C5">
        <w:rPr>
          <w:rFonts w:asciiTheme="minorHAnsi" w:eastAsia="Cambria" w:hAnsiTheme="minorHAnsi" w:cstheme="minorHAnsi"/>
          <w:bCs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Cs/>
          <w:w w:val="81"/>
          <w:sz w:val="22"/>
          <w:szCs w:val="22"/>
        </w:rPr>
        <w:t xml:space="preserve">    2011.</w:t>
      </w:r>
      <w:r w:rsidRPr="00D453C5">
        <w:rPr>
          <w:rFonts w:asciiTheme="minorHAnsi" w:eastAsia="Cambria" w:hAnsiTheme="minorHAnsi" w:cstheme="minorHAnsi"/>
          <w:bCs/>
          <w:spacing w:val="-3"/>
          <w:w w:val="81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> </w:t>
      </w:r>
    </w:p>
    <w:p w14:paraId="444F3F97" w14:textId="77777777" w:rsidR="00033F1B" w:rsidRPr="00D453C5" w:rsidRDefault="00B7241E">
      <w:pPr>
        <w:spacing w:before="2"/>
        <w:ind w:left="102" w:right="-56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> </w:t>
      </w:r>
    </w:p>
    <w:p w14:paraId="2F475814" w14:textId="77777777" w:rsidR="00033F1B" w:rsidRPr="00D453C5" w:rsidRDefault="00B7241E">
      <w:pPr>
        <w:spacing w:line="280" w:lineRule="exact"/>
        <w:rPr>
          <w:rFonts w:asciiTheme="minorHAnsi" w:hAnsiTheme="minorHAnsi" w:cstheme="minorHAnsi"/>
          <w:bCs/>
          <w:sz w:val="22"/>
          <w:szCs w:val="22"/>
        </w:rPr>
      </w:pPr>
      <w:r w:rsidRPr="00D453C5">
        <w:rPr>
          <w:rFonts w:asciiTheme="minorHAnsi" w:hAnsiTheme="minorHAnsi" w:cstheme="minorHAnsi"/>
          <w:bCs/>
          <w:sz w:val="22"/>
          <w:szCs w:val="22"/>
        </w:rPr>
        <w:br w:type="column"/>
      </w:r>
    </w:p>
    <w:p w14:paraId="5F0AB109" w14:textId="77777777" w:rsidR="00033F1B" w:rsidRPr="00D453C5" w:rsidRDefault="00B7241E">
      <w:pPr>
        <w:tabs>
          <w:tab w:val="left" w:pos="360"/>
        </w:tabs>
        <w:ind w:left="360" w:right="534" w:hanging="360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eastAsia="Microsoft Sans Serif" w:hAnsiTheme="minorHAnsi" w:cstheme="minorHAnsi"/>
          <w:bCs/>
          <w:w w:val="165"/>
          <w:sz w:val="22"/>
          <w:szCs w:val="22"/>
        </w:rPr>
        <w:t>!</w:t>
      </w:r>
      <w:r w:rsidRPr="00D453C5">
        <w:rPr>
          <w:rFonts w:asciiTheme="minorHAnsi" w:eastAsia="Microsoft Sans Serif" w:hAnsiTheme="minorHAnsi" w:cstheme="minorHAnsi"/>
          <w:bCs/>
          <w:sz w:val="22"/>
          <w:szCs w:val="22"/>
        </w:rPr>
        <w:tab/>
      </w:r>
      <w:r w:rsidRPr="00D453C5">
        <w:rPr>
          <w:rFonts w:asciiTheme="minorHAnsi" w:eastAsia="Cambria" w:hAnsiTheme="minorHAnsi" w:cstheme="minorHAnsi"/>
          <w:bCs/>
          <w:w w:val="85"/>
          <w:sz w:val="22"/>
          <w:szCs w:val="22"/>
        </w:rPr>
        <w:t xml:space="preserve">Creative   </w:t>
      </w:r>
      <w:r w:rsidRPr="00D453C5">
        <w:rPr>
          <w:rFonts w:asciiTheme="minorHAnsi" w:eastAsia="Cambria" w:hAnsiTheme="minorHAnsi" w:cstheme="minorHAnsi"/>
          <w:bCs/>
          <w:spacing w:val="2"/>
          <w:w w:val="8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5"/>
          <w:sz w:val="22"/>
          <w:szCs w:val="22"/>
        </w:rPr>
        <w:t xml:space="preserve"> Director </w:t>
      </w:r>
      <w:r w:rsidRPr="00D453C5">
        <w:rPr>
          <w:rFonts w:asciiTheme="minorHAnsi" w:eastAsia="Cambria" w:hAnsiTheme="minorHAnsi" w:cstheme="minorHAnsi"/>
          <w:bCs/>
          <w:spacing w:val="33"/>
          <w:w w:val="8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5"/>
          <w:sz w:val="22"/>
          <w:szCs w:val="22"/>
        </w:rPr>
        <w:t> of</w:t>
      </w:r>
      <w:r w:rsidRPr="00D453C5">
        <w:rPr>
          <w:rFonts w:asciiTheme="minorHAnsi" w:eastAsia="Cambria" w:hAnsiTheme="minorHAnsi" w:cstheme="minorHAnsi"/>
          <w:bCs/>
          <w:spacing w:val="34"/>
          <w:w w:val="8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bCs/>
          <w:spacing w:val="-1"/>
          <w:w w:val="85"/>
          <w:sz w:val="22"/>
          <w:szCs w:val="22"/>
        </w:rPr>
        <w:t>H</w:t>
      </w:r>
      <w:r w:rsidRPr="00D453C5">
        <w:rPr>
          <w:rFonts w:asciiTheme="minorHAnsi" w:eastAsia="Cambria" w:hAnsiTheme="minorHAnsi" w:cstheme="minorHAnsi"/>
          <w:bCs/>
          <w:w w:val="85"/>
          <w:sz w:val="22"/>
          <w:szCs w:val="22"/>
        </w:rPr>
        <w:t>air</w:t>
      </w:r>
      <w:r w:rsidRPr="00D453C5">
        <w:rPr>
          <w:rFonts w:asciiTheme="minorHAnsi" w:eastAsia="Cambria" w:hAnsiTheme="minorHAnsi" w:cstheme="minorHAnsi"/>
          <w:bCs/>
          <w:spacing w:val="37"/>
          <w:w w:val="8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5"/>
          <w:sz w:val="22"/>
          <w:szCs w:val="22"/>
        </w:rPr>
        <w:t xml:space="preserve"> and </w:t>
      </w:r>
      <w:r w:rsidRPr="00D453C5">
        <w:rPr>
          <w:rFonts w:asciiTheme="minorHAnsi" w:eastAsia="Cambria" w:hAnsiTheme="minorHAnsi" w:cstheme="minorHAnsi"/>
          <w:bCs/>
          <w:spacing w:val="29"/>
          <w:w w:val="8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5"/>
          <w:sz w:val="22"/>
          <w:szCs w:val="22"/>
        </w:rPr>
        <w:t xml:space="preserve"> Makeup </w:t>
      </w:r>
      <w:r w:rsidRPr="00D453C5">
        <w:rPr>
          <w:rFonts w:asciiTheme="minorHAnsi" w:eastAsia="Cambria" w:hAnsiTheme="minorHAnsi" w:cstheme="minorHAnsi"/>
          <w:bCs/>
          <w:spacing w:val="36"/>
          <w:w w:val="8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5"/>
          <w:sz w:val="22"/>
          <w:szCs w:val="22"/>
        </w:rPr>
        <w:t xml:space="preserve"> Miami </w:t>
      </w:r>
      <w:r w:rsidRPr="00D453C5">
        <w:rPr>
          <w:rFonts w:asciiTheme="minorHAnsi" w:eastAsia="Cambria" w:hAnsiTheme="minorHAnsi" w:cstheme="minorHAnsi"/>
          <w:bCs/>
          <w:spacing w:val="18"/>
          <w:w w:val="8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5"/>
          <w:sz w:val="22"/>
          <w:szCs w:val="22"/>
        </w:rPr>
        <w:t xml:space="preserve"> Swim </w:t>
      </w:r>
      <w:r w:rsidRPr="00D453C5">
        <w:rPr>
          <w:rFonts w:asciiTheme="minorHAnsi" w:eastAsia="Cambria" w:hAnsiTheme="minorHAnsi" w:cstheme="minorHAnsi"/>
          <w:bCs/>
          <w:spacing w:val="20"/>
          <w:w w:val="8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5"/>
          <w:sz w:val="22"/>
          <w:szCs w:val="22"/>
        </w:rPr>
        <w:t> 201</w:t>
      </w:r>
      <w:r w:rsidRPr="00D453C5">
        <w:rPr>
          <w:rFonts w:asciiTheme="minorHAnsi" w:eastAsia="Cambria" w:hAnsiTheme="minorHAnsi" w:cstheme="minorHAnsi"/>
          <w:bCs/>
          <w:spacing w:val="-1"/>
          <w:w w:val="85"/>
          <w:sz w:val="22"/>
          <w:szCs w:val="22"/>
        </w:rPr>
        <w:t>1</w:t>
      </w:r>
      <w:r w:rsidRPr="00D453C5">
        <w:rPr>
          <w:rFonts w:asciiTheme="minorHAnsi" w:eastAsia="Cambria" w:hAnsiTheme="minorHAnsi" w:cstheme="minorHAnsi"/>
          <w:bCs/>
          <w:w w:val="40"/>
          <w:sz w:val="22"/>
          <w:szCs w:val="22"/>
        </w:rPr>
        <w:t>,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Designers: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Betsey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Johnson;</w:t>
      </w:r>
      <w:r w:rsidRPr="00D453C5">
        <w:rPr>
          <w:rFonts w:asciiTheme="minorHAnsi" w:eastAsia="Cambria" w:hAnsiTheme="minorHAnsi" w:cstheme="minorHAnsi"/>
          <w:bCs/>
          <w:w w:val="57"/>
          <w:sz w:val="22"/>
          <w:szCs w:val="22"/>
        </w:rPr>
        <w:t xml:space="preserve">    K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ev</w:t>
      </w:r>
      <w:r w:rsidRPr="00D453C5">
        <w:rPr>
          <w:rFonts w:asciiTheme="minorHAnsi" w:eastAsia="Cambria" w:hAnsiTheme="minorHAnsi" w:cstheme="minorHAnsi"/>
          <w:bCs/>
          <w:w w:val="62"/>
          <w:sz w:val="22"/>
          <w:szCs w:val="22"/>
        </w:rPr>
        <w:t>a    J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;</w:t>
      </w:r>
      <w:r w:rsidRPr="00D453C5">
        <w:rPr>
          <w:rFonts w:asciiTheme="minorHAnsi" w:eastAsia="Cambria" w:hAnsiTheme="minorHAnsi" w:cstheme="minorHAnsi"/>
          <w:bCs/>
          <w:w w:val="84"/>
          <w:sz w:val="22"/>
          <w:szCs w:val="22"/>
        </w:rPr>
        <w:t xml:space="preserve">    Marian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n</w:t>
      </w:r>
      <w:r w:rsidRPr="00D453C5">
        <w:rPr>
          <w:rFonts w:asciiTheme="minorHAnsi" w:eastAsia="Cambria" w:hAnsiTheme="minorHAnsi" w:cstheme="minorHAnsi"/>
          <w:bCs/>
          <w:w w:val="66"/>
          <w:sz w:val="22"/>
          <w:szCs w:val="22"/>
        </w:rPr>
        <w:t>a    L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ondon;</w:t>
      </w:r>
      <w:r w:rsidRPr="00D453C5">
        <w:rPr>
          <w:rFonts w:asciiTheme="minorHAnsi" w:eastAsia="Cambria" w:hAnsiTheme="minorHAnsi" w:cstheme="minorHAnsi"/>
          <w:bCs/>
          <w:w w:val="72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Cs/>
          <w:w w:val="73"/>
          <w:sz w:val="22"/>
          <w:szCs w:val="22"/>
        </w:rPr>
        <w:t xml:space="preserve"> We </w:t>
      </w:r>
      <w:r w:rsidRPr="00D453C5">
        <w:rPr>
          <w:rFonts w:asciiTheme="minorHAnsi" w:eastAsia="Cambria" w:hAnsiTheme="minorHAnsi" w:cstheme="minorHAnsi"/>
          <w:bCs/>
          <w:spacing w:val="34"/>
          <w:w w:val="7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73"/>
          <w:sz w:val="22"/>
          <w:szCs w:val="22"/>
        </w:rPr>
        <w:t> Are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Handsome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Cs/>
          <w:w w:val="78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Cs/>
          <w:w w:val="80"/>
          <w:sz w:val="22"/>
          <w:szCs w:val="22"/>
        </w:rPr>
        <w:t xml:space="preserve"> MOD </w:t>
      </w:r>
      <w:r w:rsidRPr="00D453C5">
        <w:rPr>
          <w:rFonts w:asciiTheme="minorHAnsi" w:eastAsia="Cambria" w:hAnsiTheme="minorHAnsi" w:cstheme="minorHAnsi"/>
          <w:bCs/>
          <w:spacing w:val="26"/>
          <w:w w:val="8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0"/>
          <w:sz w:val="22"/>
          <w:szCs w:val="22"/>
        </w:rPr>
        <w:t xml:space="preserve"> Media </w:t>
      </w:r>
      <w:r w:rsidRPr="00D453C5">
        <w:rPr>
          <w:rFonts w:asciiTheme="minorHAnsi" w:eastAsia="Cambria" w:hAnsiTheme="minorHAnsi" w:cstheme="minorHAnsi"/>
          <w:bCs/>
          <w:spacing w:val="16"/>
          <w:w w:val="8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0"/>
          <w:sz w:val="22"/>
          <w:szCs w:val="22"/>
        </w:rPr>
        <w:t> PR.</w:t>
      </w:r>
      <w:r w:rsidRPr="00D453C5">
        <w:rPr>
          <w:rFonts w:asciiTheme="minorHAnsi" w:eastAsia="Cambria" w:hAnsiTheme="minorHAnsi" w:cstheme="minorHAnsi"/>
          <w:bCs/>
          <w:spacing w:val="-2"/>
          <w:w w:val="8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> </w:t>
      </w:r>
    </w:p>
    <w:p w14:paraId="383681D5" w14:textId="77777777" w:rsidR="00033F1B" w:rsidRPr="00D453C5" w:rsidRDefault="00B7241E">
      <w:pPr>
        <w:spacing w:line="260" w:lineRule="exact"/>
        <w:ind w:left="360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> </w:t>
      </w:r>
    </w:p>
    <w:p w14:paraId="1E1FA0DF" w14:textId="77777777" w:rsidR="00033F1B" w:rsidRPr="00D453C5" w:rsidRDefault="00B7241E">
      <w:pPr>
        <w:spacing w:before="2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eastAsia="Microsoft Sans Serif" w:hAnsiTheme="minorHAnsi" w:cstheme="minorHAnsi"/>
          <w:bCs/>
          <w:w w:val="165"/>
          <w:sz w:val="22"/>
          <w:szCs w:val="22"/>
        </w:rPr>
        <w:t xml:space="preserve">! </w:t>
      </w:r>
      <w:r w:rsidRPr="00D453C5">
        <w:rPr>
          <w:rFonts w:asciiTheme="minorHAnsi" w:eastAsia="Microsoft Sans Serif" w:hAnsiTheme="minorHAnsi" w:cstheme="minorHAnsi"/>
          <w:bCs/>
          <w:spacing w:val="41"/>
          <w:w w:val="16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7"/>
          <w:sz w:val="22"/>
          <w:szCs w:val="22"/>
        </w:rPr>
        <w:t xml:space="preserve">Creative </w:t>
      </w:r>
      <w:r w:rsidRPr="00D453C5">
        <w:rPr>
          <w:rFonts w:asciiTheme="minorHAnsi" w:eastAsia="Cambria" w:hAnsiTheme="minorHAnsi" w:cstheme="minorHAnsi"/>
          <w:bCs/>
          <w:spacing w:val="46"/>
          <w:w w:val="87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7"/>
          <w:sz w:val="22"/>
          <w:szCs w:val="22"/>
        </w:rPr>
        <w:t> D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irec</w:t>
      </w:r>
      <w:r w:rsidRPr="00D453C5">
        <w:rPr>
          <w:rFonts w:asciiTheme="minorHAnsi" w:eastAsia="Cambria" w:hAnsiTheme="minorHAnsi" w:cstheme="minorHAnsi"/>
          <w:bCs/>
          <w:w w:val="72"/>
          <w:sz w:val="22"/>
          <w:szCs w:val="22"/>
        </w:rPr>
        <w:t>tor    of    </w:t>
      </w:r>
      <w:r w:rsidRPr="00D453C5">
        <w:rPr>
          <w:rFonts w:asciiTheme="minorHAnsi" w:eastAsia="Cambria" w:hAnsiTheme="minorHAnsi" w:cstheme="minorHAnsi"/>
          <w:bCs/>
          <w:spacing w:val="-1"/>
          <w:w w:val="72"/>
          <w:sz w:val="22"/>
          <w:szCs w:val="22"/>
        </w:rPr>
        <w:t>H</w:t>
      </w:r>
      <w:r w:rsidRPr="00D453C5">
        <w:rPr>
          <w:rFonts w:asciiTheme="minorHAnsi" w:eastAsia="Cambria" w:hAnsiTheme="minorHAnsi" w:cstheme="minorHAnsi"/>
          <w:bCs/>
          <w:w w:val="72"/>
          <w:sz w:val="22"/>
          <w:szCs w:val="22"/>
        </w:rPr>
        <w:t xml:space="preserve">air:  </w:t>
      </w:r>
      <w:r w:rsidRPr="00D453C5">
        <w:rPr>
          <w:rFonts w:asciiTheme="minorHAnsi" w:eastAsia="Cambria" w:hAnsiTheme="minorHAnsi" w:cstheme="minorHAnsi"/>
          <w:bCs/>
          <w:spacing w:val="5"/>
          <w:w w:val="72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72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Full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Figured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Fashion</w:t>
      </w:r>
      <w:r w:rsidRPr="00D453C5">
        <w:rPr>
          <w:rFonts w:asciiTheme="minorHAnsi" w:eastAsia="Cambria" w:hAnsiTheme="minorHAnsi" w:cstheme="minorHAnsi"/>
          <w:bCs/>
          <w:w w:val="79"/>
          <w:sz w:val="22"/>
          <w:szCs w:val="22"/>
        </w:rPr>
        <w:t xml:space="preserve">    Week </w:t>
      </w:r>
      <w:r w:rsidRPr="00D453C5">
        <w:rPr>
          <w:rFonts w:asciiTheme="minorHAnsi" w:eastAsia="Cambria" w:hAnsiTheme="minorHAnsi" w:cstheme="minorHAnsi"/>
          <w:bCs/>
          <w:spacing w:val="42"/>
          <w:w w:val="79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79"/>
          <w:sz w:val="22"/>
          <w:szCs w:val="22"/>
        </w:rPr>
        <w:t xml:space="preserve"> New </w:t>
      </w:r>
      <w:r w:rsidRPr="00D453C5">
        <w:rPr>
          <w:rFonts w:asciiTheme="minorHAnsi" w:eastAsia="Cambria" w:hAnsiTheme="minorHAnsi" w:cstheme="minorHAnsi"/>
          <w:bCs/>
          <w:spacing w:val="42"/>
          <w:w w:val="79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79"/>
          <w:sz w:val="22"/>
          <w:szCs w:val="22"/>
        </w:rPr>
        <w:t> Yor</w:t>
      </w:r>
      <w:r w:rsidRPr="00D453C5">
        <w:rPr>
          <w:rFonts w:asciiTheme="minorHAnsi" w:eastAsia="Cambria" w:hAnsiTheme="minorHAnsi" w:cstheme="minorHAnsi"/>
          <w:bCs/>
          <w:spacing w:val="-1"/>
          <w:w w:val="79"/>
          <w:sz w:val="22"/>
          <w:szCs w:val="22"/>
        </w:rPr>
        <w:t>k</w:t>
      </w:r>
      <w:r w:rsidRPr="00D453C5">
        <w:rPr>
          <w:rFonts w:asciiTheme="minorHAnsi" w:eastAsia="Cambria" w:hAnsiTheme="minorHAnsi" w:cstheme="minorHAnsi"/>
          <w:bCs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</w:p>
    <w:p w14:paraId="3E6B5258" w14:textId="77777777" w:rsidR="00033F1B" w:rsidRPr="00D453C5" w:rsidRDefault="00B7241E">
      <w:pPr>
        <w:spacing w:line="260" w:lineRule="exact"/>
        <w:ind w:left="360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eastAsia="Cambria" w:hAnsiTheme="minorHAnsi" w:cstheme="minorHAnsi"/>
          <w:bCs/>
          <w:w w:val="98"/>
          <w:sz w:val="22"/>
          <w:szCs w:val="22"/>
        </w:rPr>
        <w:t xml:space="preserve">2011, </w:t>
      </w:r>
      <w:r w:rsidRPr="00D453C5">
        <w:rPr>
          <w:rFonts w:asciiTheme="minorHAnsi" w:eastAsia="Cambria" w:hAnsiTheme="minorHAnsi" w:cstheme="minorHAnsi"/>
          <w:bCs/>
          <w:spacing w:val="29"/>
          <w:w w:val="98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2"/>
          <w:sz w:val="22"/>
          <w:szCs w:val="22"/>
        </w:rPr>
        <w:t> 2012.</w:t>
      </w:r>
      <w:r w:rsidRPr="00D453C5">
        <w:rPr>
          <w:rFonts w:asciiTheme="minorHAnsi" w:eastAsia="Cambria" w:hAnsiTheme="minorHAnsi" w:cstheme="minorHAnsi"/>
          <w:bCs/>
          <w:spacing w:val="-4"/>
          <w:w w:val="82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> </w:t>
      </w:r>
    </w:p>
    <w:p w14:paraId="3642D0D0" w14:textId="77777777" w:rsidR="00033F1B" w:rsidRPr="00D453C5" w:rsidRDefault="00B7241E">
      <w:pPr>
        <w:spacing w:before="2"/>
        <w:ind w:left="360"/>
        <w:rPr>
          <w:rFonts w:asciiTheme="minorHAnsi" w:eastAsia="Cambria" w:hAnsiTheme="minorHAnsi" w:cstheme="minorHAnsi"/>
          <w:bCs/>
          <w:sz w:val="22"/>
          <w:szCs w:val="22"/>
        </w:rPr>
      </w:pP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> </w:t>
      </w:r>
    </w:p>
    <w:p w14:paraId="3C51830B" w14:textId="77777777" w:rsidR="00033F1B" w:rsidRPr="00D453C5" w:rsidRDefault="00B7241E">
      <w:pPr>
        <w:spacing w:before="2"/>
        <w:rPr>
          <w:rFonts w:asciiTheme="minorHAnsi" w:eastAsia="Cambria" w:hAnsiTheme="minorHAnsi" w:cstheme="minorHAnsi"/>
          <w:bCs/>
          <w:sz w:val="22"/>
          <w:szCs w:val="22"/>
        </w:rPr>
        <w:sectPr w:rsidR="00033F1B" w:rsidRPr="00D453C5">
          <w:type w:val="continuous"/>
          <w:pgSz w:w="12240" w:h="15840"/>
          <w:pgMar w:top="0" w:right="1660" w:bottom="0" w:left="1700" w:header="720" w:footer="720" w:gutter="0"/>
          <w:cols w:num="2" w:space="720" w:equalWidth="0">
            <w:col w:w="155" w:space="1027"/>
            <w:col w:w="7698"/>
          </w:cols>
        </w:sectPr>
      </w:pPr>
      <w:r w:rsidRPr="00D453C5">
        <w:rPr>
          <w:rFonts w:asciiTheme="minorHAnsi" w:eastAsia="Microsoft Sans Serif" w:hAnsiTheme="minorHAnsi" w:cstheme="minorHAnsi"/>
          <w:bCs/>
          <w:w w:val="165"/>
          <w:sz w:val="22"/>
          <w:szCs w:val="22"/>
        </w:rPr>
        <w:t xml:space="preserve">! </w:t>
      </w:r>
      <w:r w:rsidRPr="00D453C5">
        <w:rPr>
          <w:rFonts w:asciiTheme="minorHAnsi" w:eastAsia="Microsoft Sans Serif" w:hAnsiTheme="minorHAnsi" w:cstheme="minorHAnsi"/>
          <w:bCs/>
          <w:spacing w:val="41"/>
          <w:w w:val="16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7"/>
          <w:sz w:val="22"/>
          <w:szCs w:val="22"/>
        </w:rPr>
        <w:t xml:space="preserve">Creative </w:t>
      </w:r>
      <w:r w:rsidRPr="00D453C5">
        <w:rPr>
          <w:rFonts w:asciiTheme="minorHAnsi" w:eastAsia="Cambria" w:hAnsiTheme="minorHAnsi" w:cstheme="minorHAnsi"/>
          <w:bCs/>
          <w:spacing w:val="46"/>
          <w:w w:val="87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87"/>
          <w:sz w:val="22"/>
          <w:szCs w:val="22"/>
        </w:rPr>
        <w:t> D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irec</w:t>
      </w:r>
      <w:r w:rsidRPr="00D453C5">
        <w:rPr>
          <w:rFonts w:asciiTheme="minorHAnsi" w:eastAsia="Cambria" w:hAnsiTheme="minorHAnsi" w:cstheme="minorHAnsi"/>
          <w:bCs/>
          <w:w w:val="72"/>
          <w:sz w:val="22"/>
          <w:szCs w:val="22"/>
        </w:rPr>
        <w:t>tor    of    </w:t>
      </w:r>
      <w:r w:rsidRPr="00D453C5">
        <w:rPr>
          <w:rFonts w:asciiTheme="minorHAnsi" w:eastAsia="Cambria" w:hAnsiTheme="minorHAnsi" w:cstheme="minorHAnsi"/>
          <w:bCs/>
          <w:spacing w:val="-1"/>
          <w:w w:val="72"/>
          <w:sz w:val="22"/>
          <w:szCs w:val="22"/>
        </w:rPr>
        <w:t>H</w:t>
      </w:r>
      <w:r w:rsidRPr="00D453C5">
        <w:rPr>
          <w:rFonts w:asciiTheme="minorHAnsi" w:eastAsia="Cambria" w:hAnsiTheme="minorHAnsi" w:cstheme="minorHAnsi"/>
          <w:bCs/>
          <w:w w:val="72"/>
          <w:sz w:val="22"/>
          <w:szCs w:val="22"/>
        </w:rPr>
        <w:t xml:space="preserve">air:  </w:t>
      </w:r>
      <w:r w:rsidRPr="00D453C5">
        <w:rPr>
          <w:rFonts w:asciiTheme="minorHAnsi" w:eastAsia="Cambria" w:hAnsiTheme="minorHAnsi" w:cstheme="minorHAnsi"/>
          <w:bCs/>
          <w:spacing w:val="5"/>
          <w:w w:val="72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Cs/>
          <w:w w:val="72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Emerge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Fashion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Show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New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York</w:t>
      </w:r>
      <w:r w:rsidRPr="00D453C5">
        <w:rPr>
          <w:rFonts w:asciiTheme="minorHAnsi" w:eastAsia="Cambria" w:hAnsiTheme="minorHAnsi" w:cstheme="minorHAnsi"/>
          <w:bCs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Cs/>
          <w:sz w:val="22"/>
          <w:szCs w:val="22"/>
        </w:rPr>
        <w:t>2011.</w:t>
      </w:r>
      <w:r w:rsidRPr="00D453C5">
        <w:rPr>
          <w:rFonts w:asciiTheme="minorHAnsi" w:eastAsia="Cambria" w:hAnsiTheme="minorHAnsi" w:cstheme="minorHAnsi"/>
          <w:bCs/>
          <w:w w:val="25"/>
          <w:sz w:val="22"/>
          <w:szCs w:val="22"/>
        </w:rPr>
        <w:t xml:space="preserve">    </w:t>
      </w:r>
    </w:p>
    <w:p w14:paraId="1E1D21C7" w14:textId="77777777" w:rsidR="00033F1B" w:rsidRPr="00D453C5" w:rsidRDefault="00033F1B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5EA58E88" w14:textId="77777777" w:rsidR="00033F1B" w:rsidRPr="00D453C5" w:rsidRDefault="00B7241E">
      <w:pPr>
        <w:ind w:left="101" w:right="549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spacing w:val="1"/>
          <w:sz w:val="22"/>
          <w:szCs w:val="22"/>
        </w:rPr>
        <w:t>CREDENT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D453C5">
        <w:rPr>
          <w:rFonts w:asciiTheme="minorHAnsi" w:eastAsia="Cambria" w:hAnsiTheme="minorHAnsi" w:cstheme="minorHAnsi"/>
          <w:b/>
          <w:spacing w:val="1"/>
          <w:sz w:val="22"/>
          <w:szCs w:val="22"/>
        </w:rPr>
        <w:t>ALS</w:t>
      </w:r>
      <w:r w:rsidRPr="00D453C5">
        <w:rPr>
          <w:rFonts w:asciiTheme="minorHAnsi" w:eastAsia="Cambria" w:hAnsiTheme="minorHAnsi" w:cstheme="minorHAnsi"/>
          <w:b/>
          <w:spacing w:val="9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b/>
          <w:spacing w:val="1"/>
          <w:sz w:val="22"/>
          <w:szCs w:val="22"/>
        </w:rPr>
        <w:t>(</w:t>
      </w:r>
      <w:r w:rsidRPr="00D453C5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continued</w:t>
      </w:r>
      <w:r w:rsidRPr="00D453C5">
        <w:rPr>
          <w:rFonts w:asciiTheme="minorHAnsi" w:eastAsia="Cambria" w:hAnsiTheme="minorHAnsi" w:cstheme="minorHAnsi"/>
          <w:b/>
          <w:w w:val="99"/>
          <w:sz w:val="22"/>
          <w:szCs w:val="22"/>
        </w:rPr>
        <w:t>):</w:t>
      </w: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 </w:t>
      </w:r>
    </w:p>
    <w:p w14:paraId="1059DCF0" w14:textId="77777777" w:rsidR="00033F1B" w:rsidRPr="00D453C5" w:rsidRDefault="00B7241E">
      <w:pPr>
        <w:spacing w:line="260" w:lineRule="exact"/>
        <w:ind w:left="122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Microsoft Sans Serif" w:hAnsiTheme="minorHAnsi" w:cstheme="minorHAnsi"/>
          <w:w w:val="165"/>
          <w:sz w:val="22"/>
          <w:szCs w:val="22"/>
        </w:rPr>
        <w:t xml:space="preserve">! </w:t>
      </w:r>
      <w:r w:rsidRPr="00D453C5">
        <w:rPr>
          <w:rFonts w:asciiTheme="minorHAnsi" w:eastAsia="Microsoft Sans Serif" w:hAnsiTheme="minorHAnsi" w:cstheme="minorHAnsi"/>
          <w:spacing w:val="41"/>
          <w:w w:val="16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74"/>
          <w:sz w:val="22"/>
          <w:szCs w:val="22"/>
        </w:rPr>
        <w:t>Key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Hair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                         </w:t>
      </w:r>
      <w:r w:rsidRPr="00D453C5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“Pretty</w:t>
      </w:r>
      <w:r w:rsidRPr="00D453C5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 Masculine”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Photo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Shoot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with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Mike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Ruiz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627D9B62" w14:textId="77777777" w:rsidR="00033F1B" w:rsidRPr="00D453C5" w:rsidRDefault="00B7241E">
      <w:pPr>
        <w:spacing w:before="2"/>
        <w:ind w:left="158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sz w:val="22"/>
          <w:szCs w:val="22"/>
        </w:rPr>
        <w:t>2013.</w:t>
      </w:r>
      <w:r w:rsidRPr="00D453C5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07BEE149" w14:textId="77777777" w:rsidR="00033F1B" w:rsidRPr="00D453C5" w:rsidRDefault="00B7241E">
      <w:pPr>
        <w:spacing w:line="260" w:lineRule="exact"/>
        <w:ind w:left="122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Microsoft Sans Serif" w:hAnsiTheme="minorHAnsi" w:cstheme="minorHAnsi"/>
          <w:w w:val="165"/>
          <w:sz w:val="22"/>
          <w:szCs w:val="22"/>
        </w:rPr>
        <w:t xml:space="preserve">! </w:t>
      </w:r>
      <w:r w:rsidRPr="00D453C5">
        <w:rPr>
          <w:rFonts w:asciiTheme="minorHAnsi" w:eastAsia="Microsoft Sans Serif" w:hAnsiTheme="minorHAnsi" w:cstheme="minorHAnsi"/>
          <w:spacing w:val="41"/>
          <w:w w:val="16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74"/>
          <w:sz w:val="22"/>
          <w:szCs w:val="22"/>
        </w:rPr>
        <w:t>Key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Hair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</w:t>
      </w:r>
      <w:r w:rsidRPr="00D453C5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Hilton</w:t>
      </w:r>
      <w:r w:rsidRPr="00D453C5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 Hotel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Grand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Openin</w:t>
      </w:r>
      <w:r w:rsidRPr="00D453C5">
        <w:rPr>
          <w:rFonts w:asciiTheme="minorHAnsi" w:eastAsia="Cambria" w:hAnsiTheme="minorHAnsi" w:cstheme="minorHAnsi"/>
          <w:b/>
          <w:w w:val="52"/>
          <w:sz w:val="22"/>
          <w:szCs w:val="22"/>
        </w:rPr>
        <w:t>g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Event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2012.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(wi</w:t>
      </w:r>
      <w:r w:rsidRPr="00D453C5">
        <w:rPr>
          <w:rFonts w:asciiTheme="minorHAnsi" w:eastAsia="Cambria" w:hAnsiTheme="minorHAnsi" w:cstheme="minorHAnsi"/>
          <w:b/>
          <w:w w:val="52"/>
          <w:sz w:val="22"/>
          <w:szCs w:val="22"/>
        </w:rPr>
        <w:t>g    </w:t>
      </w:r>
    </w:p>
    <w:p w14:paraId="40D56976" w14:textId="77777777" w:rsidR="00033F1B" w:rsidRPr="00D453C5" w:rsidRDefault="00B7241E">
      <w:pPr>
        <w:spacing w:before="2"/>
        <w:ind w:left="158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sz w:val="22"/>
          <w:szCs w:val="22"/>
        </w:rPr>
        <w:t>creatio</w:t>
      </w:r>
      <w:r w:rsidRPr="00D453C5">
        <w:rPr>
          <w:rFonts w:asciiTheme="minorHAnsi" w:eastAsia="Cambria" w:hAnsiTheme="minorHAnsi" w:cstheme="minorHAnsi"/>
          <w:b/>
          <w:w w:val="55"/>
          <w:sz w:val="22"/>
          <w:szCs w:val="22"/>
        </w:rPr>
        <w:t xml:space="preserve">n   </w:t>
      </w:r>
      <w:r w:rsidRPr="00D453C5">
        <w:rPr>
          <w:rFonts w:asciiTheme="minorHAnsi" w:eastAsia="Cambria" w:hAnsiTheme="minorHAnsi" w:cstheme="minorHAnsi"/>
          <w:b/>
          <w:w w:val="5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b/>
          <w:spacing w:val="11"/>
          <w:w w:val="5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563BB9B2" w14:textId="77777777" w:rsidR="00033F1B" w:rsidRPr="00D453C5" w:rsidRDefault="00B7241E">
      <w:pPr>
        <w:spacing w:line="260" w:lineRule="exact"/>
        <w:ind w:left="158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                                                 </w:t>
      </w:r>
      <w:r w:rsidRPr="00D453C5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                        </w:t>
      </w:r>
      <w:r w:rsidRPr="00D453C5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and</w:t>
      </w:r>
      <w:r w:rsidRPr="00D453C5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 styling)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4C4FB5BC" w14:textId="77777777" w:rsidR="00033F1B" w:rsidRPr="00D453C5" w:rsidRDefault="00B7241E">
      <w:pPr>
        <w:spacing w:before="2"/>
        <w:ind w:left="122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Microsoft Sans Serif" w:hAnsiTheme="minorHAnsi" w:cstheme="minorHAnsi"/>
          <w:w w:val="165"/>
          <w:sz w:val="22"/>
          <w:szCs w:val="22"/>
        </w:rPr>
        <w:t xml:space="preserve">! </w:t>
      </w:r>
      <w:r w:rsidRPr="00D453C5">
        <w:rPr>
          <w:rFonts w:asciiTheme="minorHAnsi" w:eastAsia="Microsoft Sans Serif" w:hAnsiTheme="minorHAnsi" w:cstheme="minorHAnsi"/>
          <w:spacing w:val="41"/>
          <w:w w:val="16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74"/>
          <w:sz w:val="22"/>
          <w:szCs w:val="22"/>
        </w:rPr>
        <w:t>Key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Hair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                         </w:t>
      </w:r>
      <w:r w:rsidRPr="00D453C5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Couture</w:t>
      </w:r>
      <w:r w:rsidRPr="00D453C5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 Bridal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Event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Bi</w:t>
      </w:r>
      <w:r w:rsidRPr="00D453C5">
        <w:rPr>
          <w:rFonts w:asciiTheme="minorHAnsi" w:eastAsia="Cambria" w:hAnsiTheme="minorHAnsi" w:cstheme="minorHAnsi"/>
          <w:b/>
          <w:w w:val="52"/>
          <w:sz w:val="22"/>
          <w:szCs w:val="22"/>
        </w:rPr>
        <w:t>g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Rock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Little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Rooster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w w:val="81"/>
          <w:sz w:val="22"/>
          <w:szCs w:val="22"/>
        </w:rPr>
        <w:t xml:space="preserve">    2012.</w:t>
      </w:r>
      <w:r w:rsidRPr="00D453C5">
        <w:rPr>
          <w:rFonts w:asciiTheme="minorHAnsi" w:eastAsia="Cambria" w:hAnsiTheme="minorHAnsi" w:cstheme="minorHAnsi"/>
          <w:b/>
          <w:spacing w:val="-3"/>
          <w:w w:val="81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28FBBF7F" w14:textId="77777777" w:rsidR="00033F1B" w:rsidRPr="00D453C5" w:rsidRDefault="00B7241E">
      <w:pPr>
        <w:spacing w:before="2"/>
        <w:ind w:left="122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Microsoft Sans Serif" w:hAnsiTheme="minorHAnsi" w:cstheme="minorHAnsi"/>
          <w:w w:val="165"/>
          <w:sz w:val="22"/>
          <w:szCs w:val="22"/>
        </w:rPr>
        <w:t xml:space="preserve">! </w:t>
      </w:r>
      <w:r w:rsidRPr="00D453C5">
        <w:rPr>
          <w:rFonts w:asciiTheme="minorHAnsi" w:eastAsia="Microsoft Sans Serif" w:hAnsiTheme="minorHAnsi" w:cstheme="minorHAnsi"/>
          <w:spacing w:val="41"/>
          <w:w w:val="16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74"/>
          <w:sz w:val="22"/>
          <w:szCs w:val="22"/>
        </w:rPr>
        <w:t>Key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Hair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</w:t>
      </w:r>
      <w:r w:rsidRPr="00D453C5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81"/>
          <w:sz w:val="22"/>
          <w:szCs w:val="22"/>
        </w:rPr>
        <w:t xml:space="preserve">Lane  </w:t>
      </w:r>
      <w:r w:rsidRPr="00D453C5">
        <w:rPr>
          <w:rFonts w:asciiTheme="minorHAnsi" w:eastAsia="Cambria" w:hAnsiTheme="minorHAnsi" w:cstheme="minorHAnsi"/>
          <w:b/>
          <w:spacing w:val="7"/>
          <w:w w:val="81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81"/>
          <w:sz w:val="22"/>
          <w:szCs w:val="22"/>
        </w:rPr>
        <w:t xml:space="preserve"> Bryant </w:t>
      </w:r>
      <w:r w:rsidRPr="00D453C5">
        <w:rPr>
          <w:rFonts w:asciiTheme="minorHAnsi" w:eastAsia="Cambria" w:hAnsiTheme="minorHAnsi" w:cstheme="minorHAnsi"/>
          <w:b/>
          <w:spacing w:val="40"/>
          <w:w w:val="81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81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Fashion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Show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2011.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5CEE2894" w14:textId="77777777" w:rsidR="00033F1B" w:rsidRPr="00D453C5" w:rsidRDefault="00B7241E">
      <w:pPr>
        <w:spacing w:line="260" w:lineRule="exact"/>
        <w:ind w:left="122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Microsoft Sans Serif" w:hAnsiTheme="minorHAnsi" w:cstheme="minorHAnsi"/>
          <w:w w:val="165"/>
          <w:sz w:val="22"/>
          <w:szCs w:val="22"/>
        </w:rPr>
        <w:t xml:space="preserve">! </w:t>
      </w:r>
      <w:r w:rsidRPr="00D453C5">
        <w:rPr>
          <w:rFonts w:asciiTheme="minorHAnsi" w:eastAsia="Microsoft Sans Serif" w:hAnsiTheme="minorHAnsi" w:cstheme="minorHAnsi"/>
          <w:spacing w:val="41"/>
          <w:w w:val="16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74"/>
          <w:sz w:val="22"/>
          <w:szCs w:val="22"/>
        </w:rPr>
        <w:t>Key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Hair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                         </w:t>
      </w:r>
      <w:r w:rsidRPr="00D453C5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Instinct</w:t>
      </w:r>
      <w:r w:rsidRPr="00D453C5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 Magazine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Runway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Show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2009.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37978D82" w14:textId="77777777" w:rsidR="00033F1B" w:rsidRPr="00D453C5" w:rsidRDefault="00B7241E">
      <w:pPr>
        <w:spacing w:before="2"/>
        <w:ind w:left="122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Microsoft Sans Serif" w:hAnsiTheme="minorHAnsi" w:cstheme="minorHAnsi"/>
          <w:w w:val="165"/>
          <w:sz w:val="22"/>
          <w:szCs w:val="22"/>
        </w:rPr>
        <w:t xml:space="preserve">! </w:t>
      </w:r>
      <w:r w:rsidRPr="00D453C5">
        <w:rPr>
          <w:rFonts w:asciiTheme="minorHAnsi" w:eastAsia="Microsoft Sans Serif" w:hAnsiTheme="minorHAnsi" w:cstheme="minorHAnsi"/>
          <w:spacing w:val="41"/>
          <w:w w:val="16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Key</w:t>
      </w:r>
      <w:r w:rsidRPr="00D453C5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 Makeup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Artist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spacing w:val="-13"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                           </w:t>
      </w:r>
      <w:r w:rsidRPr="00D453C5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4C1C829A" w14:textId="77777777" w:rsidR="00033F1B" w:rsidRPr="00D453C5" w:rsidRDefault="00B7241E">
      <w:pPr>
        <w:spacing w:before="2"/>
        <w:ind w:left="3022" w:right="64" w:hanging="1440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</w:t>
      </w:r>
      <w:r w:rsidRPr="00D453C5">
        <w:rPr>
          <w:rFonts w:asciiTheme="minorHAnsi" w:eastAsia="Cambria" w:hAnsiTheme="minorHAnsi" w:cstheme="minorHAnsi"/>
          <w:b/>
          <w:spacing w:val="13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</w:t>
      </w:r>
      <w:r w:rsidRPr="00D453C5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</w:t>
      </w:r>
      <w:r w:rsidRPr="00D453C5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22</w:t>
      </w:r>
      <w:r w:rsidRPr="00D453C5">
        <w:rPr>
          <w:rFonts w:asciiTheme="minorHAnsi" w:eastAsia="Cambria" w:hAnsiTheme="minorHAnsi" w:cstheme="minorHAnsi"/>
          <w:b/>
          <w:spacing w:val="1"/>
          <w:position w:val="6"/>
          <w:sz w:val="22"/>
          <w:szCs w:val="22"/>
        </w:rPr>
        <w:t>nd</w:t>
      </w:r>
      <w:r w:rsidRPr="00D453C5">
        <w:rPr>
          <w:rFonts w:asciiTheme="minorHAnsi" w:eastAsia="Cambria" w:hAnsiTheme="minorHAnsi" w:cstheme="minorHAnsi"/>
          <w:b/>
          <w:spacing w:val="-1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 Annual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“Diva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s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Simply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Singing”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World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Aid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s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Day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                    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    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Benefit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hosted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by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Actress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Singer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Sheryl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Lee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Ralph.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Provided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Makeup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to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Performer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s    </w:t>
      </w:r>
      <w:r w:rsidRPr="00D453C5">
        <w:rPr>
          <w:rFonts w:asciiTheme="minorHAnsi" w:eastAsia="Cambria" w:hAnsiTheme="minorHAnsi" w:cstheme="minorHAnsi"/>
          <w:b/>
          <w:w w:val="76"/>
          <w:sz w:val="22"/>
          <w:szCs w:val="22"/>
        </w:rPr>
        <w:t>for    E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vent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w w:val="81"/>
          <w:sz w:val="22"/>
          <w:szCs w:val="22"/>
        </w:rPr>
        <w:t xml:space="preserve">    2012.</w:t>
      </w:r>
      <w:r w:rsidRPr="00D453C5">
        <w:rPr>
          <w:rFonts w:asciiTheme="minorHAnsi" w:eastAsia="Cambria" w:hAnsiTheme="minorHAnsi" w:cstheme="minorHAnsi"/>
          <w:b/>
          <w:spacing w:val="-3"/>
          <w:w w:val="81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7CCB27A2" w14:textId="77777777" w:rsidR="00033F1B" w:rsidRPr="00D453C5" w:rsidRDefault="00B7241E">
      <w:pPr>
        <w:spacing w:line="260" w:lineRule="exact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18BC5BF4" w14:textId="77777777" w:rsidR="00033F1B" w:rsidRPr="00D453C5" w:rsidRDefault="00B7241E">
      <w:pPr>
        <w:spacing w:before="2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0D205AEA" w14:textId="77777777" w:rsidR="00033F1B" w:rsidRPr="00D453C5" w:rsidRDefault="00B7241E">
      <w:pPr>
        <w:spacing w:before="7" w:line="260" w:lineRule="exact"/>
        <w:ind w:left="1582" w:right="4448" w:hanging="1440"/>
        <w:rPr>
          <w:rFonts w:asciiTheme="minorHAnsi" w:eastAsia="Cambria" w:hAnsiTheme="minorHAnsi" w:cstheme="minorHAnsi"/>
          <w:sz w:val="22"/>
          <w:szCs w:val="22"/>
        </w:rPr>
        <w:sectPr w:rsidR="00033F1B" w:rsidRPr="00D453C5">
          <w:headerReference w:type="default" r:id="rId7"/>
          <w:pgSz w:w="12240" w:h="15840"/>
          <w:pgMar w:top="1440" w:right="1360" w:bottom="0" w:left="1660" w:header="753" w:footer="0" w:gutter="0"/>
          <w:pgNumType w:start="2"/>
          <w:cols w:space="720"/>
        </w:sectPr>
      </w:pPr>
      <w:r w:rsidRPr="00D453C5">
        <w:rPr>
          <w:rFonts w:asciiTheme="minorHAnsi" w:eastAsia="Cambria" w:hAnsiTheme="minorHAnsi" w:cstheme="minorHAnsi"/>
          <w:b/>
          <w:sz w:val="22"/>
          <w:szCs w:val="22"/>
        </w:rPr>
        <w:t>KEY</w:t>
      </w:r>
      <w:r w:rsidRPr="00D453C5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b/>
          <w:w w:val="79"/>
          <w:sz w:val="22"/>
          <w:szCs w:val="22"/>
        </w:rPr>
        <w:t>HAIR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STYLIST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i/>
          <w:sz w:val="22"/>
          <w:szCs w:val="22"/>
          <w:u w:val="thick" w:color="000000"/>
        </w:rPr>
        <w:t>AND</w:t>
      </w:r>
      <w:r w:rsidRPr="00D453C5">
        <w:rPr>
          <w:rFonts w:asciiTheme="minorHAnsi" w:eastAsia="Cambria" w:hAnsiTheme="minorHAnsi" w:cstheme="minorHAnsi"/>
          <w:b/>
          <w:w w:val="78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81"/>
          <w:sz w:val="22"/>
          <w:szCs w:val="22"/>
        </w:rPr>
        <w:t xml:space="preserve"> MAKEUP  </w:t>
      </w:r>
      <w:r w:rsidRPr="00D453C5">
        <w:rPr>
          <w:rFonts w:asciiTheme="minorHAnsi" w:eastAsia="Cambria" w:hAnsiTheme="minorHAnsi" w:cstheme="minorHAnsi"/>
          <w:b/>
          <w:spacing w:val="9"/>
          <w:w w:val="81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81"/>
          <w:sz w:val="22"/>
          <w:szCs w:val="22"/>
        </w:rPr>
        <w:t> AR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TIST: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New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York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Fashion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Week: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2D4C6A1F" w14:textId="77777777" w:rsidR="00033F1B" w:rsidRPr="00D453C5" w:rsidRDefault="00033F1B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678FFA0E" w14:textId="77777777" w:rsidR="00033F1B" w:rsidRPr="00D453C5" w:rsidRDefault="00B7241E">
      <w:pPr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1978E047" w14:textId="77777777" w:rsidR="00033F1B" w:rsidRPr="00D453C5" w:rsidRDefault="00B7241E">
      <w:pPr>
        <w:spacing w:line="280" w:lineRule="exact"/>
        <w:ind w:left="2880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hAnsiTheme="minorHAnsi" w:cstheme="minorHAnsi"/>
          <w:sz w:val="22"/>
          <w:szCs w:val="22"/>
        </w:rPr>
        <w:br w:type="column"/>
      </w:r>
      <w:r w:rsidRPr="00D453C5">
        <w:rPr>
          <w:rFonts w:asciiTheme="minorHAnsi" w:eastAsia="Cambria" w:hAnsiTheme="minorHAnsi" w:cstheme="minorHAnsi"/>
          <w:w w:val="84"/>
          <w:sz w:val="22"/>
          <w:szCs w:val="22"/>
        </w:rPr>
        <w:t xml:space="preserve">Ivana </w:t>
      </w:r>
      <w:r w:rsidRPr="00D453C5">
        <w:rPr>
          <w:rFonts w:asciiTheme="minorHAnsi" w:eastAsia="Cambria" w:hAnsiTheme="minorHAnsi" w:cstheme="minorHAnsi"/>
          <w:spacing w:val="37"/>
          <w:w w:val="84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84"/>
          <w:sz w:val="22"/>
          <w:szCs w:val="22"/>
        </w:rPr>
        <w:t xml:space="preserve"> Helsinki  </w:t>
      </w:r>
      <w:r w:rsidRPr="00D453C5">
        <w:rPr>
          <w:rFonts w:asciiTheme="minorHAnsi" w:eastAsia="Cambria" w:hAnsiTheme="minorHAnsi" w:cstheme="minorHAnsi"/>
          <w:spacing w:val="10"/>
          <w:w w:val="84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84"/>
          <w:sz w:val="22"/>
          <w:szCs w:val="22"/>
        </w:rPr>
        <w:t> C</w:t>
      </w:r>
      <w:r w:rsidRPr="00D453C5">
        <w:rPr>
          <w:rFonts w:asciiTheme="minorHAnsi" w:eastAsia="Cambria" w:hAnsiTheme="minorHAnsi" w:cstheme="minorHAnsi"/>
          <w:sz w:val="22"/>
          <w:szCs w:val="22"/>
        </w:rPr>
        <w:t>ollection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 xml:space="preserve">    2</w:t>
      </w:r>
      <w:r w:rsidRPr="00D453C5">
        <w:rPr>
          <w:rFonts w:asciiTheme="minorHAnsi" w:eastAsia="Cambria" w:hAnsiTheme="minorHAnsi" w:cstheme="minorHAnsi"/>
          <w:sz w:val="22"/>
          <w:szCs w:val="22"/>
        </w:rPr>
        <w:t>011</w:t>
      </w:r>
      <w:r w:rsidRPr="00D453C5">
        <w:rPr>
          <w:rFonts w:asciiTheme="minorHAnsi" w:eastAsia="Cambria" w:hAnsiTheme="minorHAnsi" w:cstheme="minorHAnsi"/>
          <w:w w:val="59"/>
          <w:sz w:val="22"/>
          <w:szCs w:val="22"/>
        </w:rPr>
        <w:t>,    2</w:t>
      </w:r>
      <w:r w:rsidRPr="00D453C5">
        <w:rPr>
          <w:rFonts w:asciiTheme="minorHAnsi" w:eastAsia="Cambria" w:hAnsiTheme="minorHAnsi" w:cstheme="minorHAnsi"/>
          <w:sz w:val="22"/>
          <w:szCs w:val="22"/>
        </w:rPr>
        <w:t>01</w:t>
      </w:r>
      <w:r w:rsidRPr="00D453C5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4D40BA91" w14:textId="77777777" w:rsidR="00033F1B" w:rsidRPr="00D453C5" w:rsidRDefault="00033F1B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47421E0C" w14:textId="77777777" w:rsidR="00033F1B" w:rsidRPr="00D453C5" w:rsidRDefault="00B7241E">
      <w:pPr>
        <w:spacing w:line="260" w:lineRule="exact"/>
        <w:rPr>
          <w:rFonts w:asciiTheme="minorHAnsi" w:eastAsia="Cambria" w:hAnsiTheme="minorHAnsi" w:cstheme="minorHAnsi"/>
          <w:sz w:val="22"/>
          <w:szCs w:val="22"/>
        </w:rPr>
        <w:sectPr w:rsidR="00033F1B" w:rsidRPr="00D453C5">
          <w:type w:val="continuous"/>
          <w:pgSz w:w="12240" w:h="15840"/>
          <w:pgMar w:top="0" w:right="1360" w:bottom="0" w:left="1660" w:header="720" w:footer="720" w:gutter="0"/>
          <w:cols w:num="2" w:space="720" w:equalWidth="0">
            <w:col w:w="195" w:space="1387"/>
            <w:col w:w="7638"/>
          </w:cols>
        </w:sectPr>
      </w:pPr>
      <w:r w:rsidRPr="00D453C5">
        <w:rPr>
          <w:rFonts w:asciiTheme="minorHAnsi" w:eastAsia="Cambria" w:hAnsiTheme="minorHAnsi" w:cstheme="minorHAnsi"/>
          <w:b/>
          <w:position w:val="-1"/>
          <w:sz w:val="22"/>
          <w:szCs w:val="22"/>
        </w:rPr>
        <w:t>Bridal</w:t>
      </w:r>
      <w:r w:rsidRPr="00D453C5">
        <w:rPr>
          <w:rFonts w:asciiTheme="minorHAnsi" w:eastAsia="Cambria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position w:val="-1"/>
          <w:sz w:val="22"/>
          <w:szCs w:val="22"/>
        </w:rPr>
        <w:t> Fashion</w:t>
      </w:r>
      <w:r w:rsidRPr="00D453C5">
        <w:rPr>
          <w:rFonts w:asciiTheme="minorHAnsi" w:eastAsia="Cambria" w:hAnsiTheme="minorHAnsi" w:cstheme="minorHAnsi"/>
          <w:b/>
          <w:w w:val="25"/>
          <w:position w:val="-1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position w:val="-1"/>
          <w:sz w:val="22"/>
          <w:szCs w:val="22"/>
        </w:rPr>
        <w:t>Week</w:t>
      </w:r>
      <w:r w:rsidRPr="00D453C5">
        <w:rPr>
          <w:rFonts w:asciiTheme="minorHAnsi" w:eastAsia="Cambria" w:hAnsiTheme="minorHAnsi" w:cstheme="minorHAnsi"/>
          <w:b/>
          <w:w w:val="50"/>
          <w:position w:val="-1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w w:val="79"/>
          <w:position w:val="-1"/>
          <w:sz w:val="22"/>
          <w:szCs w:val="22"/>
        </w:rPr>
        <w:t xml:space="preserve">    New </w:t>
      </w:r>
      <w:r w:rsidRPr="00D453C5">
        <w:rPr>
          <w:rFonts w:asciiTheme="minorHAnsi" w:eastAsia="Cambria" w:hAnsiTheme="minorHAnsi" w:cstheme="minorHAnsi"/>
          <w:b/>
          <w:spacing w:val="42"/>
          <w:w w:val="79"/>
          <w:position w:val="-1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79"/>
          <w:position w:val="-1"/>
          <w:sz w:val="22"/>
          <w:szCs w:val="22"/>
        </w:rPr>
        <w:t> York:</w:t>
      </w:r>
      <w:r w:rsidRPr="00D453C5">
        <w:rPr>
          <w:rFonts w:asciiTheme="minorHAnsi" w:eastAsia="Cambria" w:hAnsiTheme="minorHAnsi" w:cstheme="minorHAnsi"/>
          <w:b/>
          <w:spacing w:val="-2"/>
          <w:w w:val="79"/>
          <w:position w:val="-1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position w:val="-1"/>
          <w:sz w:val="22"/>
          <w:szCs w:val="22"/>
        </w:rPr>
        <w:t> </w:t>
      </w: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"/>
        <w:gridCol w:w="720"/>
        <w:gridCol w:w="720"/>
        <w:gridCol w:w="720"/>
        <w:gridCol w:w="720"/>
        <w:gridCol w:w="720"/>
        <w:gridCol w:w="3703"/>
      </w:tblGrid>
      <w:tr w:rsidR="00033F1B" w:rsidRPr="00D453C5" w14:paraId="1C4D582E" w14:textId="77777777">
        <w:trPr>
          <w:trHeight w:hRule="exact" w:val="302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E87963D" w14:textId="77777777" w:rsidR="00033F1B" w:rsidRPr="00D453C5" w:rsidRDefault="00B7241E">
            <w:pPr>
              <w:spacing w:before="9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9B80DF" w14:textId="77777777" w:rsidR="00033F1B" w:rsidRPr="00D453C5" w:rsidRDefault="00B7241E">
            <w:pPr>
              <w:spacing w:before="9"/>
              <w:ind w:left="296" w:right="296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ABB544" w14:textId="77777777" w:rsidR="00033F1B" w:rsidRPr="00D453C5" w:rsidRDefault="00B7241E">
            <w:pPr>
              <w:spacing w:before="9"/>
              <w:ind w:left="296" w:right="296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55CBC4" w14:textId="77777777" w:rsidR="00033F1B" w:rsidRPr="00D453C5" w:rsidRDefault="00B7241E">
            <w:pPr>
              <w:spacing w:before="9"/>
              <w:ind w:left="296" w:right="296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7704C8" w14:textId="77777777" w:rsidR="00033F1B" w:rsidRPr="00D453C5" w:rsidRDefault="00B7241E">
            <w:pPr>
              <w:spacing w:before="9"/>
              <w:ind w:left="296" w:right="296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FF39C2" w14:textId="77777777" w:rsidR="00033F1B" w:rsidRPr="00D453C5" w:rsidRDefault="00B7241E">
            <w:pPr>
              <w:spacing w:before="9"/>
              <w:ind w:left="296" w:right="296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</w:tcPr>
          <w:p w14:paraId="60579DCB" w14:textId="77777777" w:rsidR="00033F1B" w:rsidRPr="00D453C5" w:rsidRDefault="00B7241E">
            <w:pPr>
              <w:spacing w:before="9"/>
              <w:ind w:left="334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Anne</w:t>
            </w:r>
            <w:r w:rsidRPr="00D453C5">
              <w:rPr>
                <w:rFonts w:asciiTheme="minorHAnsi" w:eastAsia="Cambri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Bowen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Bridal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54"/>
                <w:sz w:val="22"/>
                <w:szCs w:val="22"/>
              </w:rPr>
              <w:t xml:space="preserve">    2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011</w:t>
            </w:r>
            <w:r w:rsidRPr="00D453C5">
              <w:rPr>
                <w:rFonts w:asciiTheme="minorHAnsi" w:eastAsia="Cambria" w:hAnsiTheme="minorHAnsi" w:cstheme="minorHAnsi"/>
                <w:w w:val="59"/>
                <w:sz w:val="22"/>
                <w:szCs w:val="22"/>
              </w:rPr>
              <w:t>,    2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01</w:t>
            </w:r>
            <w:r w:rsidRPr="00D453C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2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  <w:tr w:rsidR="00033F1B" w:rsidRPr="00D453C5" w14:paraId="1F90A6E2" w14:textId="77777777">
        <w:trPr>
          <w:trHeight w:hRule="exact" w:val="302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E3C919C" w14:textId="77777777" w:rsidR="00033F1B" w:rsidRPr="00D453C5" w:rsidRDefault="00B7241E">
            <w:pPr>
              <w:spacing w:line="26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AAF0A7" w14:textId="77777777" w:rsidR="00033F1B" w:rsidRPr="00D453C5" w:rsidRDefault="00B7241E">
            <w:pPr>
              <w:spacing w:line="260" w:lineRule="exact"/>
              <w:ind w:left="296" w:right="296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DF0E7C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3B8064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B951E6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87A8AB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</w:tcPr>
          <w:p w14:paraId="605E5FDE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B5F00C6" w14:textId="77777777" w:rsidR="00033F1B" w:rsidRPr="00D453C5" w:rsidRDefault="00B7241E">
      <w:pPr>
        <w:spacing w:line="240" w:lineRule="exact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sz w:val="22"/>
          <w:szCs w:val="22"/>
        </w:rPr>
        <w:t>KEY</w:t>
      </w:r>
      <w:r w:rsidRPr="00D453C5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b/>
          <w:w w:val="79"/>
          <w:sz w:val="22"/>
          <w:szCs w:val="22"/>
        </w:rPr>
        <w:t>HAIR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STYLIST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at</w:t>
      </w:r>
      <w:r w:rsidRPr="00D453C5">
        <w:rPr>
          <w:rFonts w:asciiTheme="minorHAnsi" w:eastAsia="Cambria" w:hAnsiTheme="minorHAnsi" w:cstheme="minorHAnsi"/>
          <w:b/>
          <w:spacing w:val="-1"/>
          <w:sz w:val="22"/>
          <w:szCs w:val="22"/>
        </w:rPr>
        <w:t>: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56AD6925" w14:textId="77777777" w:rsidR="00033F1B" w:rsidRPr="00D453C5" w:rsidRDefault="00B7241E">
      <w:pPr>
        <w:spacing w:before="2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</w:t>
      </w:r>
      <w:r w:rsidRPr="00D453C5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New</w:t>
      </w:r>
      <w:r w:rsidRPr="00D453C5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 York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Fashion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Week: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        </w:t>
      </w:r>
      <w:r w:rsidRPr="00D453C5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55A799A4" w14:textId="77777777" w:rsidR="00033F1B" w:rsidRPr="00D453C5" w:rsidRDefault="00B7241E">
      <w:pPr>
        <w:spacing w:line="260" w:lineRule="exact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                           </w:t>
      </w:r>
      <w:r w:rsidRPr="00D453C5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</w:t>
      </w:r>
      <w:r w:rsidRPr="00D453C5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</w:t>
      </w:r>
      <w:r w:rsidRPr="00D453C5">
        <w:rPr>
          <w:rFonts w:asciiTheme="minorHAnsi" w:eastAsia="Cambria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Er</w:t>
      </w:r>
      <w:r w:rsidRPr="00D453C5">
        <w:rPr>
          <w:rFonts w:asciiTheme="minorHAnsi" w:eastAsia="Cambria" w:hAnsiTheme="minorHAnsi" w:cstheme="minorHAnsi"/>
          <w:w w:val="70"/>
          <w:sz w:val="22"/>
          <w:szCs w:val="22"/>
        </w:rPr>
        <w:t>in    F</w:t>
      </w:r>
      <w:r w:rsidRPr="00D453C5">
        <w:rPr>
          <w:rFonts w:asciiTheme="minorHAnsi" w:eastAsia="Cambria" w:hAnsiTheme="minorHAnsi" w:cstheme="minorHAnsi"/>
          <w:sz w:val="22"/>
          <w:szCs w:val="22"/>
        </w:rPr>
        <w:t>ethers</w:t>
      </w:r>
      <w:r w:rsidRPr="00D453C5">
        <w:rPr>
          <w:rFonts w:asciiTheme="minorHAnsi" w:eastAsia="Cambria" w:hAnsiTheme="minorHAnsi" w:cstheme="minorHAnsi"/>
          <w:w w:val="76"/>
          <w:sz w:val="22"/>
          <w:szCs w:val="22"/>
        </w:rPr>
        <w:t>ton    F</w:t>
      </w:r>
      <w:r w:rsidRPr="00D453C5">
        <w:rPr>
          <w:rFonts w:asciiTheme="minorHAnsi" w:eastAsia="Cambria" w:hAnsiTheme="minorHAnsi" w:cstheme="minorHAnsi"/>
          <w:sz w:val="22"/>
          <w:szCs w:val="22"/>
        </w:rPr>
        <w:t>/W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 xml:space="preserve">    2</w:t>
      </w:r>
      <w:r w:rsidRPr="00D453C5">
        <w:rPr>
          <w:rFonts w:asciiTheme="minorHAnsi" w:eastAsia="Cambria" w:hAnsiTheme="minorHAnsi" w:cstheme="minorHAnsi"/>
          <w:sz w:val="22"/>
          <w:szCs w:val="22"/>
        </w:rPr>
        <w:t>014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19BE0352" w14:textId="77777777" w:rsidR="00033F1B" w:rsidRPr="00D453C5" w:rsidRDefault="00B7241E">
      <w:pPr>
        <w:spacing w:before="2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Anne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Bowen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 xml:space="preserve">    C</w:t>
      </w:r>
      <w:r w:rsidRPr="00D453C5">
        <w:rPr>
          <w:rFonts w:asciiTheme="minorHAnsi" w:eastAsia="Cambria" w:hAnsiTheme="minorHAnsi" w:cstheme="minorHAnsi"/>
          <w:sz w:val="22"/>
          <w:szCs w:val="22"/>
        </w:rPr>
        <w:t>outure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 xml:space="preserve">    2</w:t>
      </w:r>
      <w:r w:rsidRPr="00D453C5">
        <w:rPr>
          <w:rFonts w:asciiTheme="minorHAnsi" w:eastAsia="Cambria" w:hAnsiTheme="minorHAnsi" w:cstheme="minorHAnsi"/>
          <w:sz w:val="22"/>
          <w:szCs w:val="22"/>
        </w:rPr>
        <w:t>011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299212FE" w14:textId="77777777" w:rsidR="00033F1B" w:rsidRPr="00D453C5" w:rsidRDefault="00B7241E">
      <w:pPr>
        <w:spacing w:line="260" w:lineRule="exact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79"/>
          <w:sz w:val="22"/>
          <w:szCs w:val="22"/>
        </w:rPr>
        <w:t xml:space="preserve">Stevie </w:t>
      </w:r>
      <w:r w:rsidRPr="00D453C5">
        <w:rPr>
          <w:rFonts w:asciiTheme="minorHAnsi" w:eastAsia="Cambria" w:hAnsiTheme="minorHAnsi" w:cstheme="minorHAnsi"/>
          <w:spacing w:val="42"/>
          <w:w w:val="79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79"/>
          <w:sz w:val="22"/>
          <w:szCs w:val="22"/>
        </w:rPr>
        <w:t xml:space="preserve"> Boi </w:t>
      </w:r>
      <w:r w:rsidRPr="00D453C5">
        <w:rPr>
          <w:rFonts w:asciiTheme="minorHAnsi" w:eastAsia="Cambria" w:hAnsiTheme="minorHAnsi" w:cstheme="minorHAnsi"/>
          <w:spacing w:val="42"/>
          <w:w w:val="79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79"/>
          <w:sz w:val="22"/>
          <w:szCs w:val="22"/>
        </w:rPr>
        <w:t> C</w:t>
      </w:r>
      <w:r w:rsidRPr="00D453C5">
        <w:rPr>
          <w:rFonts w:asciiTheme="minorHAnsi" w:eastAsia="Cambria" w:hAnsiTheme="minorHAnsi" w:cstheme="minorHAnsi"/>
          <w:sz w:val="22"/>
          <w:szCs w:val="22"/>
        </w:rPr>
        <w:t>ollection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 xml:space="preserve">    2</w:t>
      </w:r>
      <w:r w:rsidRPr="00D453C5">
        <w:rPr>
          <w:rFonts w:asciiTheme="minorHAnsi" w:eastAsia="Cambria" w:hAnsiTheme="minorHAnsi" w:cstheme="minorHAnsi"/>
          <w:sz w:val="22"/>
          <w:szCs w:val="22"/>
        </w:rPr>
        <w:t>012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</w:t>
      </w:r>
      <w:r w:rsidRPr="00D453C5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3EF6892" w14:textId="77777777" w:rsidR="00033F1B" w:rsidRPr="00D453C5" w:rsidRDefault="00B7241E">
      <w:pPr>
        <w:spacing w:before="2" w:line="260" w:lineRule="exact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> </w:t>
      </w:r>
    </w:p>
    <w:p w14:paraId="728BA21F" w14:textId="77777777" w:rsidR="00033F1B" w:rsidRPr="00D453C5" w:rsidRDefault="00B7241E">
      <w:pPr>
        <w:spacing w:before="9"/>
        <w:ind w:left="158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sz w:val="22"/>
          <w:szCs w:val="22"/>
        </w:rPr>
        <w:t>Mercede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s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Ben</w:t>
      </w:r>
      <w:r w:rsidRPr="00D453C5">
        <w:rPr>
          <w:rFonts w:asciiTheme="minorHAnsi" w:eastAsia="Cambria" w:hAnsiTheme="minorHAnsi" w:cstheme="minorHAnsi"/>
          <w:b/>
          <w:w w:val="51"/>
          <w:sz w:val="22"/>
          <w:szCs w:val="22"/>
        </w:rPr>
        <w:t>z    </w:t>
      </w:r>
      <w:r w:rsidRPr="00D453C5">
        <w:rPr>
          <w:rFonts w:asciiTheme="minorHAnsi" w:eastAsia="Cambria" w:hAnsiTheme="minorHAnsi" w:cstheme="minorHAnsi"/>
          <w:b/>
          <w:w w:val="80"/>
          <w:sz w:val="22"/>
          <w:szCs w:val="22"/>
        </w:rPr>
        <w:t>Swim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Fashion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Week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w w:val="83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83"/>
          <w:sz w:val="22"/>
          <w:szCs w:val="22"/>
        </w:rPr>
        <w:t> Miami:</w:t>
      </w:r>
      <w:r w:rsidRPr="00D453C5">
        <w:rPr>
          <w:rFonts w:asciiTheme="minorHAnsi" w:eastAsia="Cambria" w:hAnsiTheme="minorHAnsi" w:cstheme="minorHAnsi"/>
          <w:b/>
          <w:spacing w:val="-4"/>
          <w:w w:val="8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71D76D7B" w14:textId="77777777" w:rsidR="00033F1B" w:rsidRPr="00D453C5" w:rsidRDefault="00B7241E">
      <w:pPr>
        <w:spacing w:line="260" w:lineRule="exact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Kev</w:t>
      </w:r>
      <w:r w:rsidRPr="00D453C5">
        <w:rPr>
          <w:rFonts w:asciiTheme="minorHAnsi" w:eastAsia="Cambria" w:hAnsiTheme="minorHAnsi" w:cstheme="minorHAnsi"/>
          <w:w w:val="60"/>
          <w:sz w:val="22"/>
          <w:szCs w:val="22"/>
        </w:rPr>
        <w:t xml:space="preserve">a    J </w:t>
      </w:r>
      <w:r w:rsidRPr="00D453C5">
        <w:rPr>
          <w:rFonts w:asciiTheme="minorHAnsi" w:eastAsia="Cambria" w:hAnsiTheme="minorHAnsi" w:cstheme="minorHAnsi"/>
          <w:spacing w:val="22"/>
          <w:w w:val="6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60"/>
          <w:sz w:val="22"/>
          <w:szCs w:val="22"/>
        </w:rPr>
        <w:t> C</w:t>
      </w:r>
      <w:r w:rsidRPr="00D453C5">
        <w:rPr>
          <w:rFonts w:asciiTheme="minorHAnsi" w:eastAsia="Cambria" w:hAnsiTheme="minorHAnsi" w:cstheme="minorHAnsi"/>
          <w:sz w:val="22"/>
          <w:szCs w:val="22"/>
        </w:rPr>
        <w:t>ollectio</w:t>
      </w:r>
      <w:r w:rsidRPr="00D453C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49"/>
          <w:sz w:val="22"/>
          <w:szCs w:val="22"/>
        </w:rPr>
        <w:t xml:space="preserve">    s</w:t>
      </w:r>
      <w:r w:rsidRPr="00D453C5">
        <w:rPr>
          <w:rFonts w:asciiTheme="minorHAnsi" w:eastAsia="Cambria" w:hAnsiTheme="minorHAnsi" w:cstheme="minorHAnsi"/>
          <w:w w:val="79"/>
          <w:sz w:val="22"/>
          <w:szCs w:val="22"/>
        </w:rPr>
        <w:t xml:space="preserve">ince   </w:t>
      </w:r>
      <w:r w:rsidRPr="00D453C5">
        <w:rPr>
          <w:rFonts w:asciiTheme="minorHAnsi" w:eastAsia="Cambria" w:hAnsiTheme="minorHAnsi" w:cstheme="minorHAnsi"/>
          <w:w w:val="93"/>
          <w:sz w:val="22"/>
          <w:szCs w:val="22"/>
        </w:rPr>
        <w:t xml:space="preserve"> 2010 </w:t>
      </w:r>
      <w:r w:rsidRPr="00D453C5">
        <w:rPr>
          <w:rFonts w:asciiTheme="minorHAnsi" w:eastAsia="Cambria" w:hAnsiTheme="minorHAnsi" w:cstheme="minorHAnsi"/>
          <w:spacing w:val="3"/>
          <w:w w:val="9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63"/>
          <w:sz w:val="22"/>
          <w:szCs w:val="22"/>
        </w:rPr>
        <w:t> to    pr</w:t>
      </w:r>
      <w:r w:rsidRPr="00D453C5">
        <w:rPr>
          <w:rFonts w:asciiTheme="minorHAnsi" w:eastAsia="Cambria" w:hAnsiTheme="minorHAnsi" w:cstheme="minorHAnsi"/>
          <w:sz w:val="22"/>
          <w:szCs w:val="22"/>
        </w:rPr>
        <w:t>esent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08FE903" w14:textId="77777777" w:rsidR="00033F1B" w:rsidRPr="00D453C5" w:rsidRDefault="00B7241E">
      <w:pPr>
        <w:spacing w:before="2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Pok</w:t>
      </w:r>
      <w:r w:rsidRPr="00D453C5">
        <w:rPr>
          <w:rFonts w:asciiTheme="minorHAnsi" w:eastAsia="Cambria" w:hAnsiTheme="minorHAnsi" w:cstheme="minorHAnsi"/>
          <w:w w:val="77"/>
          <w:sz w:val="22"/>
          <w:szCs w:val="22"/>
        </w:rPr>
        <w:t xml:space="preserve">o   </w:t>
      </w:r>
      <w:r w:rsidRPr="00D453C5">
        <w:rPr>
          <w:rFonts w:asciiTheme="minorHAnsi" w:eastAsia="Cambria" w:hAnsiTheme="minorHAnsi" w:cstheme="minorHAnsi"/>
          <w:w w:val="77"/>
          <w:sz w:val="22"/>
          <w:szCs w:val="22"/>
        </w:rPr>
        <w:t> Pano    Col</w:t>
      </w:r>
      <w:r w:rsidRPr="00D453C5">
        <w:rPr>
          <w:rFonts w:asciiTheme="minorHAnsi" w:eastAsia="Cambria" w:hAnsiTheme="minorHAnsi" w:cstheme="minorHAnsi"/>
          <w:sz w:val="22"/>
          <w:szCs w:val="22"/>
        </w:rPr>
        <w:t>lection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49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49"/>
          <w:sz w:val="22"/>
          <w:szCs w:val="22"/>
        </w:rPr>
        <w:t> s</w:t>
      </w:r>
      <w:r w:rsidRPr="00D453C5">
        <w:rPr>
          <w:rFonts w:asciiTheme="minorHAnsi" w:eastAsia="Cambria" w:hAnsiTheme="minorHAnsi" w:cstheme="minorHAnsi"/>
          <w:w w:val="79"/>
          <w:sz w:val="22"/>
          <w:szCs w:val="22"/>
        </w:rPr>
        <w:t xml:space="preserve">ince   </w:t>
      </w:r>
      <w:r w:rsidRPr="00D453C5">
        <w:rPr>
          <w:rFonts w:asciiTheme="minorHAnsi" w:eastAsia="Cambria" w:hAnsiTheme="minorHAnsi" w:cstheme="minorHAnsi"/>
          <w:w w:val="93"/>
          <w:sz w:val="22"/>
          <w:szCs w:val="22"/>
        </w:rPr>
        <w:t> 2008</w:t>
      </w:r>
      <w:r w:rsidRPr="00D453C5">
        <w:rPr>
          <w:rFonts w:asciiTheme="minorHAnsi" w:eastAsia="Cambria" w:hAnsiTheme="minorHAnsi" w:cstheme="minorHAnsi"/>
          <w:spacing w:val="-8"/>
          <w:w w:val="9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93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sz w:val="22"/>
          <w:szCs w:val="22"/>
        </w:rPr>
        <w:t>to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BEB167E" w14:textId="77777777" w:rsidR="00033F1B" w:rsidRPr="00D453C5" w:rsidRDefault="00B7241E">
      <w:pPr>
        <w:spacing w:before="2"/>
        <w:ind w:left="3704" w:right="460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present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4CACA18" w14:textId="77777777" w:rsidR="00033F1B" w:rsidRPr="00D453C5" w:rsidRDefault="00B7241E">
      <w:pPr>
        <w:spacing w:line="260" w:lineRule="exact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Qiss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sz w:val="22"/>
          <w:szCs w:val="22"/>
        </w:rPr>
        <w:t>Qiss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 xml:space="preserve">    C</w:t>
      </w:r>
      <w:r w:rsidRPr="00D453C5">
        <w:rPr>
          <w:rFonts w:asciiTheme="minorHAnsi" w:eastAsia="Cambria" w:hAnsiTheme="minorHAnsi" w:cstheme="minorHAnsi"/>
          <w:sz w:val="22"/>
          <w:szCs w:val="22"/>
        </w:rPr>
        <w:t>ollectio</w:t>
      </w:r>
      <w:r w:rsidRPr="00D453C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 xml:space="preserve">    2</w:t>
      </w:r>
      <w:r w:rsidRPr="00D453C5">
        <w:rPr>
          <w:rFonts w:asciiTheme="minorHAnsi" w:eastAsia="Cambria" w:hAnsiTheme="minorHAnsi" w:cstheme="minorHAnsi"/>
          <w:sz w:val="22"/>
          <w:szCs w:val="22"/>
        </w:rPr>
        <w:t>010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2B7F141" w14:textId="77777777" w:rsidR="00033F1B" w:rsidRPr="00D453C5" w:rsidRDefault="00B7241E">
      <w:pPr>
        <w:spacing w:before="2" w:line="260" w:lineRule="exact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position w:val="-1"/>
          <w:sz w:val="22"/>
          <w:szCs w:val="22"/>
        </w:rPr>
        <w:t>Wildfox</w:t>
      </w:r>
      <w:r w:rsidRPr="00D453C5">
        <w:rPr>
          <w:rFonts w:asciiTheme="minorHAnsi" w:eastAsia="Cambri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position w:val="-1"/>
          <w:sz w:val="22"/>
          <w:szCs w:val="22"/>
        </w:rPr>
        <w:t> Swi</w:t>
      </w:r>
      <w:r w:rsidRPr="00D453C5">
        <w:rPr>
          <w:rFonts w:asciiTheme="minorHAnsi" w:eastAsia="Cambria" w:hAnsiTheme="minorHAnsi" w:cstheme="minorHAnsi"/>
          <w:w w:val="61"/>
          <w:position w:val="-1"/>
          <w:sz w:val="22"/>
          <w:szCs w:val="22"/>
        </w:rPr>
        <w:t>m    </w:t>
      </w:r>
      <w:r w:rsidRPr="00D453C5">
        <w:rPr>
          <w:rFonts w:asciiTheme="minorHAnsi" w:eastAsia="Cambria" w:hAnsiTheme="minorHAnsi" w:cstheme="minorHAnsi"/>
          <w:position w:val="-1"/>
          <w:sz w:val="22"/>
          <w:szCs w:val="22"/>
        </w:rPr>
        <w:t>Collection</w:t>
      </w:r>
      <w:r w:rsidRPr="00D453C5">
        <w:rPr>
          <w:rFonts w:asciiTheme="minorHAnsi" w:eastAsia="Cambria" w:hAnsiTheme="minorHAnsi" w:cstheme="minorHAnsi"/>
          <w:w w:val="33"/>
          <w:position w:val="-1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4"/>
          <w:position w:val="-1"/>
          <w:sz w:val="22"/>
          <w:szCs w:val="22"/>
        </w:rPr>
        <w:t xml:space="preserve">    2</w:t>
      </w:r>
      <w:r w:rsidRPr="00D453C5">
        <w:rPr>
          <w:rFonts w:asciiTheme="minorHAnsi" w:eastAsia="Cambria" w:hAnsiTheme="minorHAnsi" w:cstheme="minorHAnsi"/>
          <w:position w:val="-1"/>
          <w:sz w:val="22"/>
          <w:szCs w:val="22"/>
        </w:rPr>
        <w:t>012</w:t>
      </w:r>
      <w:r w:rsidRPr="00D453C5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 </w:t>
      </w:r>
    </w:p>
    <w:p w14:paraId="75AF3216" w14:textId="77777777" w:rsidR="00033F1B" w:rsidRPr="00D453C5" w:rsidRDefault="00B7241E">
      <w:pPr>
        <w:spacing w:before="5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5D217046" w14:textId="77777777" w:rsidR="00033F1B" w:rsidRPr="00D453C5" w:rsidRDefault="00B7241E">
      <w:pPr>
        <w:spacing w:before="2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sz w:val="22"/>
          <w:szCs w:val="22"/>
        </w:rPr>
        <w:t>KEY</w:t>
      </w:r>
      <w:r w:rsidRPr="00D453C5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 MAKEU</w:t>
      </w:r>
      <w:r w:rsidRPr="00D453C5">
        <w:rPr>
          <w:rFonts w:asciiTheme="minorHAnsi" w:eastAsia="Cambria" w:hAnsiTheme="minorHAnsi" w:cstheme="minorHAnsi"/>
          <w:b/>
          <w:w w:val="55"/>
          <w:sz w:val="22"/>
          <w:szCs w:val="22"/>
        </w:rPr>
        <w:t>P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ARTIST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at</w:t>
      </w:r>
      <w:r w:rsidRPr="00D453C5">
        <w:rPr>
          <w:rFonts w:asciiTheme="minorHAnsi" w:eastAsia="Cambria" w:hAnsiTheme="minorHAnsi" w:cstheme="minorHAnsi"/>
          <w:b/>
          <w:w w:val="35"/>
          <w:sz w:val="22"/>
          <w:szCs w:val="22"/>
        </w:rPr>
        <w:t xml:space="preserve">:   </w:t>
      </w:r>
      <w:r w:rsidRPr="00D453C5">
        <w:rPr>
          <w:rFonts w:asciiTheme="minorHAnsi" w:eastAsia="Cambria" w:hAnsiTheme="minorHAnsi" w:cstheme="minorHAnsi"/>
          <w:b/>
          <w:w w:val="30"/>
          <w:sz w:val="22"/>
          <w:szCs w:val="22"/>
        </w:rPr>
        <w:t xml:space="preserve">   </w:t>
      </w:r>
      <w:r w:rsidRPr="00D453C5">
        <w:rPr>
          <w:rFonts w:asciiTheme="minorHAnsi" w:eastAsia="Cambria" w:hAnsiTheme="minorHAnsi" w:cstheme="minorHAnsi"/>
          <w:b/>
          <w:spacing w:val="11"/>
          <w:w w:val="3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30"/>
          <w:sz w:val="22"/>
          <w:szCs w:val="22"/>
        </w:rPr>
        <w:t xml:space="preserve">  </w:t>
      </w:r>
      <w:r w:rsidRPr="00D453C5">
        <w:rPr>
          <w:rFonts w:asciiTheme="minorHAnsi" w:eastAsia="Cambria" w:hAnsiTheme="minorHAnsi" w:cstheme="minorHAnsi"/>
          <w:b/>
          <w:spacing w:val="11"/>
          <w:w w:val="3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30"/>
          <w:sz w:val="22"/>
          <w:szCs w:val="22"/>
        </w:rPr>
        <w:t> </w:t>
      </w:r>
    </w:p>
    <w:p w14:paraId="66DD180D" w14:textId="77777777" w:rsidR="00033F1B" w:rsidRPr="00D453C5" w:rsidRDefault="00B7241E">
      <w:pPr>
        <w:spacing w:before="2"/>
        <w:ind w:left="158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sz w:val="22"/>
          <w:szCs w:val="22"/>
        </w:rPr>
        <w:t>Mercede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s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Ben</w:t>
      </w:r>
      <w:r w:rsidRPr="00D453C5">
        <w:rPr>
          <w:rFonts w:asciiTheme="minorHAnsi" w:eastAsia="Cambria" w:hAnsiTheme="minorHAnsi" w:cstheme="minorHAnsi"/>
          <w:b/>
          <w:w w:val="51"/>
          <w:sz w:val="22"/>
          <w:szCs w:val="22"/>
        </w:rPr>
        <w:t>z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Fashion</w:t>
      </w:r>
      <w:r w:rsidRPr="00D453C5">
        <w:rPr>
          <w:rFonts w:asciiTheme="minorHAnsi" w:eastAsia="Cambria" w:hAnsiTheme="minorHAnsi" w:cstheme="minorHAnsi"/>
          <w:b/>
          <w:w w:val="72"/>
          <w:sz w:val="22"/>
          <w:szCs w:val="22"/>
        </w:rPr>
        <w:t xml:space="preserve">    We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ek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w w:val="79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79"/>
          <w:sz w:val="22"/>
          <w:szCs w:val="22"/>
        </w:rPr>
        <w:t xml:space="preserve"> New </w:t>
      </w:r>
      <w:r w:rsidRPr="00D453C5">
        <w:rPr>
          <w:rFonts w:asciiTheme="minorHAnsi" w:eastAsia="Cambria" w:hAnsiTheme="minorHAnsi" w:cstheme="minorHAnsi"/>
          <w:b/>
          <w:spacing w:val="42"/>
          <w:w w:val="79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79"/>
          <w:sz w:val="22"/>
          <w:szCs w:val="22"/>
        </w:rPr>
        <w:t> York:</w:t>
      </w:r>
      <w:r w:rsidRPr="00D453C5">
        <w:rPr>
          <w:rFonts w:asciiTheme="minorHAnsi" w:eastAsia="Cambria" w:hAnsiTheme="minorHAnsi" w:cstheme="minorHAnsi"/>
          <w:b/>
          <w:spacing w:val="-2"/>
          <w:w w:val="79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4AF096C5" w14:textId="77777777" w:rsidR="00033F1B" w:rsidRPr="00D453C5" w:rsidRDefault="00B7241E">
      <w:pPr>
        <w:spacing w:line="260" w:lineRule="exact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Angelo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Lambrou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 xml:space="preserve">    2</w:t>
      </w:r>
      <w:r w:rsidRPr="00D453C5">
        <w:rPr>
          <w:rFonts w:asciiTheme="minorHAnsi" w:eastAsia="Cambria" w:hAnsiTheme="minorHAnsi" w:cstheme="minorHAnsi"/>
          <w:sz w:val="22"/>
          <w:szCs w:val="22"/>
        </w:rPr>
        <w:t>011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AD4DA90" w14:textId="77777777" w:rsidR="00033F1B" w:rsidRPr="00D453C5" w:rsidRDefault="00B7241E">
      <w:pPr>
        <w:spacing w:before="2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w w:val="83"/>
          <w:sz w:val="22"/>
          <w:szCs w:val="22"/>
        </w:rPr>
        <w:t xml:space="preserve">Ivana </w:t>
      </w:r>
      <w:r w:rsidRPr="00D453C5">
        <w:rPr>
          <w:rFonts w:asciiTheme="minorHAnsi" w:eastAsia="Cambria" w:hAnsiTheme="minorHAnsi" w:cstheme="minorHAnsi"/>
          <w:spacing w:val="44"/>
          <w:w w:val="8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83"/>
          <w:sz w:val="22"/>
          <w:szCs w:val="22"/>
        </w:rPr>
        <w:t> H</w:t>
      </w:r>
      <w:r w:rsidRPr="00D453C5">
        <w:rPr>
          <w:rFonts w:asciiTheme="minorHAnsi" w:eastAsia="Cambria" w:hAnsiTheme="minorHAnsi" w:cstheme="minorHAnsi"/>
          <w:sz w:val="22"/>
          <w:szCs w:val="22"/>
        </w:rPr>
        <w:t>elsinki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 xml:space="preserve">    2</w:t>
      </w:r>
      <w:r w:rsidRPr="00D453C5">
        <w:rPr>
          <w:rFonts w:asciiTheme="minorHAnsi" w:eastAsia="Cambria" w:hAnsiTheme="minorHAnsi" w:cstheme="minorHAnsi"/>
          <w:sz w:val="22"/>
          <w:szCs w:val="22"/>
        </w:rPr>
        <w:t>011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22D1755F" w14:textId="77777777" w:rsidR="00033F1B" w:rsidRPr="00D453C5" w:rsidRDefault="00B7241E">
      <w:pPr>
        <w:spacing w:line="280" w:lineRule="exact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Richie</w:t>
      </w:r>
      <w:r w:rsidRPr="00D453C5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Rich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 xml:space="preserve">    2</w:t>
      </w:r>
      <w:r w:rsidRPr="00D453C5">
        <w:rPr>
          <w:rFonts w:asciiTheme="minorHAnsi" w:eastAsia="Cambria" w:hAnsiTheme="minorHAnsi" w:cstheme="minorHAnsi"/>
          <w:sz w:val="22"/>
          <w:szCs w:val="22"/>
        </w:rPr>
        <w:t>011</w:t>
      </w: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 </w:t>
      </w:r>
    </w:p>
    <w:p w14:paraId="589073AF" w14:textId="77777777" w:rsidR="00033F1B" w:rsidRPr="00D453C5" w:rsidRDefault="00B7241E">
      <w:pPr>
        <w:spacing w:line="260" w:lineRule="exact"/>
        <w:ind w:left="158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38B2E6ED" w14:textId="77777777" w:rsidR="00033F1B" w:rsidRPr="00D453C5" w:rsidRDefault="00B7241E">
      <w:pPr>
        <w:spacing w:before="2"/>
        <w:ind w:left="158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sz w:val="22"/>
          <w:szCs w:val="22"/>
        </w:rPr>
        <w:t>Mercede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s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Ben</w:t>
      </w:r>
      <w:r w:rsidRPr="00D453C5">
        <w:rPr>
          <w:rFonts w:asciiTheme="minorHAnsi" w:eastAsia="Cambria" w:hAnsiTheme="minorHAnsi" w:cstheme="minorHAnsi"/>
          <w:b/>
          <w:w w:val="51"/>
          <w:sz w:val="22"/>
          <w:szCs w:val="22"/>
        </w:rPr>
        <w:t>z    </w:t>
      </w:r>
      <w:r w:rsidRPr="00D453C5">
        <w:rPr>
          <w:rFonts w:asciiTheme="minorHAnsi" w:eastAsia="Cambria" w:hAnsiTheme="minorHAnsi" w:cstheme="minorHAnsi"/>
          <w:b/>
          <w:w w:val="80"/>
          <w:sz w:val="22"/>
          <w:szCs w:val="22"/>
        </w:rPr>
        <w:t>Swim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Fashion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Week</w:t>
      </w:r>
      <w:r w:rsidRPr="00D453C5">
        <w:rPr>
          <w:rFonts w:asciiTheme="minorHAnsi" w:eastAsia="Cambria" w:hAnsiTheme="minorHAnsi" w:cstheme="minorHAnsi"/>
          <w:b/>
          <w:w w:val="50"/>
          <w:sz w:val="22"/>
          <w:szCs w:val="22"/>
        </w:rPr>
        <w:t>-­</w:t>
      </w:r>
      <w:r w:rsidRPr="00D453C5">
        <w:rPr>
          <w:rFonts w:asciiTheme="minorHAnsi" w:eastAsia="Cambria" w:hAnsiTheme="minorHAnsi" w:cstheme="minorHAnsi"/>
          <w:b/>
          <w:w w:val="83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83"/>
          <w:sz w:val="22"/>
          <w:szCs w:val="22"/>
        </w:rPr>
        <w:t> Miami:</w:t>
      </w:r>
      <w:r w:rsidRPr="00D453C5">
        <w:rPr>
          <w:rFonts w:asciiTheme="minorHAnsi" w:eastAsia="Cambria" w:hAnsiTheme="minorHAnsi" w:cstheme="minorHAnsi"/>
          <w:b/>
          <w:spacing w:val="-4"/>
          <w:w w:val="8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4251F095" w14:textId="77777777" w:rsidR="00033F1B" w:rsidRPr="00D453C5" w:rsidRDefault="00B7241E">
      <w:pPr>
        <w:spacing w:line="260" w:lineRule="exact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Kev</w:t>
      </w:r>
      <w:r w:rsidRPr="00D453C5">
        <w:rPr>
          <w:rFonts w:asciiTheme="minorHAnsi" w:eastAsia="Cambria" w:hAnsiTheme="minorHAnsi" w:cstheme="minorHAnsi"/>
          <w:w w:val="60"/>
          <w:sz w:val="22"/>
          <w:szCs w:val="22"/>
        </w:rPr>
        <w:t xml:space="preserve">a    J </w:t>
      </w:r>
      <w:r w:rsidRPr="00D453C5">
        <w:rPr>
          <w:rFonts w:asciiTheme="minorHAnsi" w:eastAsia="Cambria" w:hAnsiTheme="minorHAnsi" w:cstheme="minorHAnsi"/>
          <w:spacing w:val="22"/>
          <w:w w:val="6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60"/>
          <w:sz w:val="22"/>
          <w:szCs w:val="22"/>
        </w:rPr>
        <w:t> C</w:t>
      </w:r>
      <w:r w:rsidRPr="00D453C5">
        <w:rPr>
          <w:rFonts w:asciiTheme="minorHAnsi" w:eastAsia="Cambria" w:hAnsiTheme="minorHAnsi" w:cstheme="minorHAnsi"/>
          <w:sz w:val="22"/>
          <w:szCs w:val="22"/>
        </w:rPr>
        <w:t>ollection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49"/>
          <w:sz w:val="22"/>
          <w:szCs w:val="22"/>
        </w:rPr>
        <w:t xml:space="preserve">    s</w:t>
      </w:r>
      <w:r w:rsidRPr="00D453C5">
        <w:rPr>
          <w:rFonts w:asciiTheme="minorHAnsi" w:eastAsia="Cambria" w:hAnsiTheme="minorHAnsi" w:cstheme="minorHAnsi"/>
          <w:w w:val="79"/>
          <w:sz w:val="22"/>
          <w:szCs w:val="22"/>
        </w:rPr>
        <w:t xml:space="preserve">ince   </w:t>
      </w:r>
      <w:r w:rsidRPr="00D453C5">
        <w:rPr>
          <w:rFonts w:asciiTheme="minorHAnsi" w:eastAsia="Cambria" w:hAnsiTheme="minorHAnsi" w:cstheme="minorHAnsi"/>
          <w:w w:val="93"/>
          <w:sz w:val="22"/>
          <w:szCs w:val="22"/>
        </w:rPr>
        <w:t xml:space="preserve"> 2010 </w:t>
      </w:r>
      <w:r w:rsidRPr="00D453C5">
        <w:rPr>
          <w:rFonts w:asciiTheme="minorHAnsi" w:eastAsia="Cambria" w:hAnsiTheme="minorHAnsi" w:cstheme="minorHAnsi"/>
          <w:spacing w:val="3"/>
          <w:w w:val="9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63"/>
          <w:sz w:val="22"/>
          <w:szCs w:val="22"/>
        </w:rPr>
        <w:t> to    pr</w:t>
      </w:r>
      <w:r w:rsidRPr="00D453C5">
        <w:rPr>
          <w:rFonts w:asciiTheme="minorHAnsi" w:eastAsia="Cambria" w:hAnsiTheme="minorHAnsi" w:cstheme="minorHAnsi"/>
          <w:sz w:val="22"/>
          <w:szCs w:val="22"/>
        </w:rPr>
        <w:t>esent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C875FD7" w14:textId="77777777" w:rsidR="00033F1B" w:rsidRPr="00D453C5" w:rsidRDefault="00B7241E">
      <w:pPr>
        <w:spacing w:before="2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Suboo</w:t>
      </w:r>
      <w:r w:rsidRPr="00D453C5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Resort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 xml:space="preserve">    2</w:t>
      </w:r>
      <w:r w:rsidRPr="00D453C5">
        <w:rPr>
          <w:rFonts w:asciiTheme="minorHAnsi" w:eastAsia="Cambria" w:hAnsiTheme="minorHAnsi" w:cstheme="minorHAnsi"/>
          <w:sz w:val="22"/>
          <w:szCs w:val="22"/>
        </w:rPr>
        <w:t>012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074A188" w14:textId="77777777" w:rsidR="00033F1B" w:rsidRPr="00D453C5" w:rsidRDefault="00B7241E">
      <w:pPr>
        <w:spacing w:before="2" w:line="260" w:lineRule="exact"/>
        <w:ind w:left="142"/>
        <w:rPr>
          <w:rFonts w:asciiTheme="minorHAnsi" w:eastAsia="Cambria" w:hAnsiTheme="minorHAnsi" w:cstheme="minorHAnsi"/>
          <w:sz w:val="22"/>
          <w:szCs w:val="22"/>
        </w:rPr>
        <w:sectPr w:rsidR="00033F1B" w:rsidRPr="00D453C5">
          <w:type w:val="continuous"/>
          <w:pgSz w:w="12240" w:h="15840"/>
          <w:pgMar w:top="0" w:right="1360" w:bottom="0" w:left="1660" w:header="720" w:footer="720" w:gutter="0"/>
          <w:cols w:space="720"/>
        </w:sectPr>
      </w:pPr>
      <w:r w:rsidRPr="00D453C5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> </w:t>
      </w:r>
    </w:p>
    <w:p w14:paraId="2565C3DC" w14:textId="77777777" w:rsidR="00033F1B" w:rsidRPr="00D453C5" w:rsidRDefault="00B7241E">
      <w:pPr>
        <w:spacing w:before="5"/>
        <w:ind w:left="1582" w:right="-56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sz w:val="22"/>
          <w:szCs w:val="22"/>
        </w:rPr>
        <w:t>New</w:t>
      </w:r>
      <w:r w:rsidRPr="00D453C5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 York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Fashion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>Week:</w:t>
      </w:r>
      <w:r w:rsidRPr="00D453C5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4C17A683" w14:textId="77777777" w:rsidR="00033F1B" w:rsidRPr="00D453C5" w:rsidRDefault="00B7241E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  <w:r w:rsidRPr="00D453C5">
        <w:rPr>
          <w:rFonts w:asciiTheme="minorHAnsi" w:hAnsiTheme="minorHAnsi" w:cstheme="minorHAnsi"/>
          <w:sz w:val="22"/>
          <w:szCs w:val="22"/>
        </w:rPr>
        <w:br w:type="column"/>
      </w:r>
    </w:p>
    <w:p w14:paraId="425BD664" w14:textId="77777777" w:rsidR="00033F1B" w:rsidRPr="00D453C5" w:rsidRDefault="00B7241E">
      <w:pPr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Gita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Omri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Collection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 xml:space="preserve">    2</w:t>
      </w:r>
      <w:r w:rsidRPr="00D453C5">
        <w:rPr>
          <w:rFonts w:asciiTheme="minorHAnsi" w:eastAsia="Cambria" w:hAnsiTheme="minorHAnsi" w:cstheme="minorHAnsi"/>
          <w:sz w:val="22"/>
          <w:szCs w:val="22"/>
        </w:rPr>
        <w:t>014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83C9C42" w14:textId="77777777" w:rsidR="00033F1B" w:rsidRPr="00D453C5" w:rsidRDefault="00B7241E">
      <w:pPr>
        <w:spacing w:line="260" w:lineRule="exact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Heart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an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>d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Nobl</w:t>
      </w:r>
      <w:r w:rsidRPr="00D453C5">
        <w:rPr>
          <w:rFonts w:asciiTheme="minorHAnsi" w:eastAsia="Cambria" w:hAnsiTheme="minorHAnsi" w:cstheme="minorHAnsi"/>
          <w:w w:val="51"/>
          <w:sz w:val="22"/>
          <w:szCs w:val="22"/>
        </w:rPr>
        <w:t>e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Collection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 xml:space="preserve">    2</w:t>
      </w:r>
      <w:r w:rsidRPr="00D453C5">
        <w:rPr>
          <w:rFonts w:asciiTheme="minorHAnsi" w:eastAsia="Cambria" w:hAnsiTheme="minorHAnsi" w:cstheme="minorHAnsi"/>
          <w:sz w:val="22"/>
          <w:szCs w:val="22"/>
        </w:rPr>
        <w:t>014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28437954" w14:textId="77777777" w:rsidR="00033F1B" w:rsidRPr="00D453C5" w:rsidRDefault="00B7241E">
      <w:pPr>
        <w:spacing w:before="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Minnoji</w:t>
      </w:r>
      <w:r w:rsidRPr="00D453C5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C</w:t>
      </w:r>
      <w:r w:rsidRPr="00D453C5">
        <w:rPr>
          <w:rFonts w:asciiTheme="minorHAnsi" w:eastAsia="Cambria" w:hAnsiTheme="minorHAnsi" w:cstheme="minorHAnsi"/>
          <w:sz w:val="22"/>
          <w:szCs w:val="22"/>
        </w:rPr>
        <w:t>ollectio</w:t>
      </w:r>
      <w:r w:rsidRPr="00D453C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 xml:space="preserve">    2</w:t>
      </w:r>
      <w:r w:rsidRPr="00D453C5">
        <w:rPr>
          <w:rFonts w:asciiTheme="minorHAnsi" w:eastAsia="Cambria" w:hAnsiTheme="minorHAnsi" w:cstheme="minorHAnsi"/>
          <w:sz w:val="22"/>
          <w:szCs w:val="22"/>
        </w:rPr>
        <w:t>014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F924DD4" w14:textId="77777777" w:rsidR="00033F1B" w:rsidRPr="00D453C5" w:rsidRDefault="00B7241E">
      <w:pPr>
        <w:spacing w:before="2"/>
        <w:rPr>
          <w:rFonts w:asciiTheme="minorHAnsi" w:eastAsia="Cambria" w:hAnsiTheme="minorHAnsi" w:cstheme="minorHAnsi"/>
          <w:sz w:val="22"/>
          <w:szCs w:val="22"/>
        </w:rPr>
        <w:sectPr w:rsidR="00033F1B" w:rsidRPr="00D453C5">
          <w:type w:val="continuous"/>
          <w:pgSz w:w="12240" w:h="15840"/>
          <w:pgMar w:top="0" w:right="1360" w:bottom="0" w:left="1660" w:header="720" w:footer="720" w:gutter="0"/>
          <w:cols w:num="2" w:space="720" w:equalWidth="0">
            <w:col w:w="4376" w:space="86"/>
            <w:col w:w="4758"/>
          </w:cols>
        </w:sectPr>
      </w:pPr>
      <w:r w:rsidRPr="00D453C5">
        <w:rPr>
          <w:rFonts w:asciiTheme="minorHAnsi" w:eastAsia="Cambria" w:hAnsiTheme="minorHAnsi" w:cstheme="minorHAnsi"/>
          <w:w w:val="84"/>
          <w:sz w:val="22"/>
          <w:szCs w:val="22"/>
        </w:rPr>
        <w:t xml:space="preserve">Ivana </w:t>
      </w:r>
      <w:r w:rsidRPr="00D453C5">
        <w:rPr>
          <w:rFonts w:asciiTheme="minorHAnsi" w:eastAsia="Cambria" w:hAnsiTheme="minorHAnsi" w:cstheme="minorHAnsi"/>
          <w:spacing w:val="37"/>
          <w:w w:val="84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84"/>
          <w:sz w:val="22"/>
          <w:szCs w:val="22"/>
        </w:rPr>
        <w:t xml:space="preserve"> Helsinki  </w:t>
      </w:r>
      <w:r w:rsidRPr="00D453C5">
        <w:rPr>
          <w:rFonts w:asciiTheme="minorHAnsi" w:eastAsia="Cambria" w:hAnsiTheme="minorHAnsi" w:cstheme="minorHAnsi"/>
          <w:spacing w:val="10"/>
          <w:w w:val="84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84"/>
          <w:sz w:val="22"/>
          <w:szCs w:val="22"/>
        </w:rPr>
        <w:t> C</w:t>
      </w:r>
      <w:r w:rsidRPr="00D453C5">
        <w:rPr>
          <w:rFonts w:asciiTheme="minorHAnsi" w:eastAsia="Cambria" w:hAnsiTheme="minorHAnsi" w:cstheme="minorHAnsi"/>
          <w:sz w:val="22"/>
          <w:szCs w:val="22"/>
        </w:rPr>
        <w:t>ollection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 xml:space="preserve">    2</w:t>
      </w:r>
      <w:r w:rsidRPr="00D453C5">
        <w:rPr>
          <w:rFonts w:asciiTheme="minorHAnsi" w:eastAsia="Cambria" w:hAnsiTheme="minorHAnsi" w:cstheme="minorHAnsi"/>
          <w:sz w:val="22"/>
          <w:szCs w:val="22"/>
        </w:rPr>
        <w:t>011</w:t>
      </w:r>
      <w:r w:rsidRPr="00D453C5">
        <w:rPr>
          <w:rFonts w:asciiTheme="minorHAnsi" w:eastAsia="Cambria" w:hAnsiTheme="minorHAnsi" w:cstheme="minorHAnsi"/>
          <w:w w:val="59"/>
          <w:sz w:val="22"/>
          <w:szCs w:val="22"/>
        </w:rPr>
        <w:t>,    2</w:t>
      </w:r>
      <w:r w:rsidRPr="00D453C5">
        <w:rPr>
          <w:rFonts w:asciiTheme="minorHAnsi" w:eastAsia="Cambria" w:hAnsiTheme="minorHAnsi" w:cstheme="minorHAnsi"/>
          <w:sz w:val="22"/>
          <w:szCs w:val="22"/>
        </w:rPr>
        <w:t>01</w:t>
      </w:r>
      <w:r w:rsidRPr="00D453C5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3"/>
        <w:gridCol w:w="1957"/>
        <w:gridCol w:w="700"/>
        <w:gridCol w:w="2153"/>
      </w:tblGrid>
      <w:tr w:rsidR="00033F1B" w:rsidRPr="00D453C5" w14:paraId="359EEEB6" w14:textId="77777777">
        <w:trPr>
          <w:trHeight w:hRule="exact" w:val="402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AC08E56" w14:textId="77777777" w:rsidR="00033F1B" w:rsidRPr="00D453C5" w:rsidRDefault="00B7241E">
            <w:pPr>
              <w:spacing w:before="59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lastRenderedPageBreak/>
              <w:t xml:space="preserve">  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481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78216EA7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3F1B" w:rsidRPr="00D453C5" w14:paraId="64D9016A" w14:textId="77777777">
        <w:trPr>
          <w:trHeight w:hRule="exact" w:val="326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D388147" w14:textId="77777777" w:rsidR="00033F1B" w:rsidRPr="00D453C5" w:rsidRDefault="00B7241E">
            <w:pPr>
              <w:spacing w:line="30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4810" w:type="dxa"/>
            <w:gridSpan w:val="3"/>
            <w:vMerge/>
            <w:tcBorders>
              <w:left w:val="nil"/>
              <w:right w:val="nil"/>
            </w:tcBorders>
          </w:tcPr>
          <w:p w14:paraId="6BC44D5E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3F1B" w:rsidRPr="00D453C5" w14:paraId="4A6AFC89" w14:textId="77777777">
        <w:trPr>
          <w:trHeight w:hRule="exact" w:val="329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418197E" w14:textId="77777777" w:rsidR="00033F1B" w:rsidRPr="00D453C5" w:rsidRDefault="00B7241E">
            <w:pPr>
              <w:spacing w:line="30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4810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5B96FCBE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3F1B" w:rsidRPr="00D453C5" w14:paraId="535C12A0" w14:textId="77777777">
        <w:trPr>
          <w:trHeight w:hRule="exact" w:val="314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566E2BF" w14:textId="77777777" w:rsidR="00033F1B" w:rsidRPr="00D453C5" w:rsidRDefault="00B7241E">
            <w:pPr>
              <w:spacing w:line="30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CLIENTS:</w:t>
            </w:r>
            <w:r w:rsidRPr="00D453C5">
              <w:rPr>
                <w:rFonts w:asciiTheme="minorHAnsi" w:eastAsia="Cambria" w:hAnsiTheme="minorHAnsi" w:cstheme="minorHAnsi"/>
                <w:b/>
                <w:spacing w:val="-17"/>
                <w:w w:val="99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</w:tcPr>
          <w:p w14:paraId="57157E18" w14:textId="77777777" w:rsidR="00033F1B" w:rsidRPr="00D453C5" w:rsidRDefault="00B7241E">
            <w:pPr>
              <w:spacing w:line="300" w:lineRule="exact"/>
              <w:ind w:left="107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                </w:t>
            </w:r>
            <w:r w:rsidRPr="00D453C5">
              <w:rPr>
                <w:rFonts w:asciiTheme="minorHAnsi" w:eastAsia="Cambria" w:hAnsiTheme="minorHAnsi" w:cstheme="minorHAnsi"/>
                <w:b/>
                <w:spacing w:val="15"/>
                <w:w w:val="2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                    </w:t>
            </w:r>
            <w:r w:rsidRPr="00D453C5">
              <w:rPr>
                <w:rFonts w:asciiTheme="minorHAnsi" w:eastAsia="Cambria" w:hAnsiTheme="minorHAnsi" w:cstheme="minorHAnsi"/>
                <w:b/>
                <w:spacing w:val="15"/>
                <w:w w:val="2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</w:t>
            </w:r>
            <w:r w:rsidRPr="00D453C5">
              <w:rPr>
                <w:rFonts w:asciiTheme="minorHAnsi" w:eastAsia="Cambria" w:hAnsiTheme="minorHAnsi" w:cstheme="minorHAnsi"/>
                <w:b/>
                <w:spacing w:val="15"/>
                <w:w w:val="2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</w:t>
            </w:r>
            <w:r w:rsidRPr="00D453C5">
              <w:rPr>
                <w:rFonts w:asciiTheme="minorHAnsi" w:eastAsia="Cambria" w:hAnsiTheme="minorHAnsi" w:cstheme="minorHAnsi"/>
                <w:b/>
                <w:spacing w:val="15"/>
                <w:w w:val="2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</w:t>
            </w:r>
            <w:r w:rsidRPr="00D453C5">
              <w:rPr>
                <w:rFonts w:asciiTheme="minorHAnsi" w:eastAsia="Cambria" w:hAnsiTheme="minorHAnsi" w:cstheme="minorHAnsi"/>
                <w:b/>
                <w:spacing w:val="15"/>
                <w:w w:val="2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</w:t>
            </w:r>
            <w:r w:rsidRPr="00D453C5">
              <w:rPr>
                <w:rFonts w:asciiTheme="minorHAnsi" w:eastAsia="Cambria" w:hAnsiTheme="minorHAnsi" w:cstheme="minorHAnsi"/>
                <w:b/>
                <w:spacing w:val="15"/>
                <w:w w:val="2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</w:t>
            </w:r>
            <w:r w:rsidRPr="00D453C5">
              <w:rPr>
                <w:rFonts w:asciiTheme="minorHAnsi" w:eastAsia="Cambria" w:hAnsiTheme="minorHAnsi" w:cstheme="minorHAnsi"/>
                <w:b/>
                <w:spacing w:val="15"/>
                <w:w w:val="2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</w:t>
            </w:r>
            <w:r w:rsidRPr="00D453C5">
              <w:rPr>
                <w:rFonts w:asciiTheme="minorHAnsi" w:eastAsia="Cambria" w:hAnsiTheme="minorHAnsi" w:cstheme="minorHAnsi"/>
                <w:b/>
                <w:spacing w:val="15"/>
                <w:w w:val="2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</w:t>
            </w:r>
            <w:r w:rsidRPr="00D453C5">
              <w:rPr>
                <w:rFonts w:asciiTheme="minorHAnsi" w:eastAsia="Cambria" w:hAnsiTheme="minorHAnsi" w:cstheme="minorHAnsi"/>
                <w:b/>
                <w:spacing w:val="15"/>
                <w:w w:val="2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</w:t>
            </w:r>
            <w:r w:rsidRPr="00D453C5">
              <w:rPr>
                <w:rFonts w:asciiTheme="minorHAnsi" w:eastAsia="Cambria" w:hAnsiTheme="minorHAnsi" w:cstheme="minorHAnsi"/>
                <w:b/>
                <w:spacing w:val="15"/>
                <w:w w:val="2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</w:t>
            </w:r>
            <w:r w:rsidRPr="00D453C5">
              <w:rPr>
                <w:rFonts w:asciiTheme="minorHAnsi" w:eastAsia="Cambria" w:hAnsiTheme="minorHAnsi" w:cstheme="minorHAnsi"/>
                <w:b/>
                <w:spacing w:val="15"/>
                <w:w w:val="2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</w:t>
            </w:r>
            <w:r w:rsidRPr="00D453C5">
              <w:rPr>
                <w:rFonts w:asciiTheme="minorHAnsi" w:eastAsia="Cambria" w:hAnsiTheme="minorHAnsi" w:cstheme="minorHAnsi"/>
                <w:b/>
                <w:spacing w:val="15"/>
                <w:w w:val="2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</w:t>
            </w:r>
            <w:r w:rsidRPr="00D453C5">
              <w:rPr>
                <w:rFonts w:asciiTheme="minorHAnsi" w:eastAsia="Cambria" w:hAnsiTheme="minorHAnsi" w:cstheme="minorHAnsi"/>
                <w:b/>
                <w:spacing w:val="15"/>
                <w:w w:val="2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</w:t>
            </w:r>
            <w:r w:rsidRPr="00D453C5">
              <w:rPr>
                <w:rFonts w:asciiTheme="minorHAnsi" w:eastAsia="Cambria" w:hAnsiTheme="minorHAnsi" w:cstheme="minorHAnsi"/>
                <w:b/>
                <w:spacing w:val="15"/>
                <w:w w:val="2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  </w:t>
            </w:r>
            <w:r w:rsidRPr="00D453C5">
              <w:rPr>
                <w:rFonts w:asciiTheme="minorHAnsi" w:eastAsia="Cambria" w:hAnsiTheme="minorHAnsi" w:cstheme="minorHAnsi"/>
                <w:b/>
                <w:spacing w:val="14"/>
                <w:w w:val="2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6E934E36" w14:textId="77777777" w:rsidR="00033F1B" w:rsidRPr="00D453C5" w:rsidRDefault="00B7241E">
            <w:pPr>
              <w:spacing w:line="300" w:lineRule="exact"/>
              <w:ind w:left="269" w:right="288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42C523F" w14:textId="77777777" w:rsidR="00033F1B" w:rsidRPr="00D453C5" w:rsidRDefault="00B7241E">
            <w:pPr>
              <w:spacing w:before="24"/>
              <w:ind w:left="329" w:right="-2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2(x)ist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57"/>
                <w:sz w:val="22"/>
                <w:szCs w:val="22"/>
              </w:rPr>
              <w:t xml:space="preserve">    D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esigner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</w:tr>
    </w:tbl>
    <w:p w14:paraId="0E4378DE" w14:textId="77777777" w:rsidR="00033F1B" w:rsidRPr="00D453C5" w:rsidRDefault="00B7241E">
      <w:pPr>
        <w:tabs>
          <w:tab w:val="left" w:pos="860"/>
        </w:tabs>
        <w:spacing w:before="62"/>
        <w:ind w:left="4462" w:right="1521" w:hanging="4320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sz w:val="22"/>
          <w:szCs w:val="22"/>
        </w:rPr>
        <w:tab/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Abercrombie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&amp;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Fitch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Brand</w:t>
      </w: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Alvin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Valley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7"/>
          <w:sz w:val="22"/>
          <w:szCs w:val="22"/>
        </w:rPr>
        <w:t xml:space="preserve">    D</w:t>
      </w:r>
      <w:r w:rsidRPr="00D453C5">
        <w:rPr>
          <w:rFonts w:asciiTheme="minorHAnsi" w:eastAsia="Cambria" w:hAnsiTheme="minorHAnsi" w:cstheme="minorHAnsi"/>
          <w:sz w:val="22"/>
          <w:szCs w:val="22"/>
        </w:rPr>
        <w:t>esigner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Angelo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Lambrou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7"/>
          <w:sz w:val="22"/>
          <w:szCs w:val="22"/>
        </w:rPr>
        <w:t xml:space="preserve">    D</w:t>
      </w:r>
      <w:r w:rsidRPr="00D453C5">
        <w:rPr>
          <w:rFonts w:asciiTheme="minorHAnsi" w:eastAsia="Cambria" w:hAnsiTheme="minorHAnsi" w:cstheme="minorHAnsi"/>
          <w:sz w:val="22"/>
          <w:szCs w:val="22"/>
        </w:rPr>
        <w:t>esigner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Anne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Bowen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7"/>
          <w:sz w:val="22"/>
          <w:szCs w:val="22"/>
        </w:rPr>
        <w:t xml:space="preserve">    D</w:t>
      </w:r>
      <w:r w:rsidRPr="00D453C5">
        <w:rPr>
          <w:rFonts w:asciiTheme="minorHAnsi" w:eastAsia="Cambria" w:hAnsiTheme="minorHAnsi" w:cstheme="minorHAnsi"/>
          <w:sz w:val="22"/>
          <w:szCs w:val="22"/>
        </w:rPr>
        <w:t>esigner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4D808FF9" w14:textId="77777777" w:rsidR="00033F1B" w:rsidRPr="00D453C5" w:rsidRDefault="00B7241E">
      <w:pPr>
        <w:spacing w:before="8" w:line="260" w:lineRule="exact"/>
        <w:ind w:left="4462" w:right="12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Ares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Sportswear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77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90"/>
          <w:sz w:val="22"/>
          <w:szCs w:val="22"/>
        </w:rPr>
        <w:t> Sportswear</w:t>
      </w:r>
      <w:r w:rsidRPr="00D453C5">
        <w:rPr>
          <w:rFonts w:asciiTheme="minorHAnsi" w:eastAsia="Cambria" w:hAnsiTheme="minorHAnsi" w:cstheme="minorHAnsi"/>
          <w:spacing w:val="44"/>
          <w:w w:val="9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90"/>
          <w:sz w:val="22"/>
          <w:szCs w:val="22"/>
        </w:rPr>
        <w:t> D</w:t>
      </w:r>
      <w:r w:rsidRPr="00D453C5">
        <w:rPr>
          <w:rFonts w:asciiTheme="minorHAnsi" w:eastAsia="Cambria" w:hAnsiTheme="minorHAnsi" w:cstheme="minorHAnsi"/>
          <w:sz w:val="22"/>
          <w:szCs w:val="22"/>
        </w:rPr>
        <w:t>istributor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w w:val="79"/>
          <w:sz w:val="22"/>
          <w:szCs w:val="22"/>
        </w:rPr>
        <w:t xml:space="preserve">B.   </w:t>
      </w:r>
      <w:r w:rsidRPr="00D453C5">
        <w:rPr>
          <w:rFonts w:asciiTheme="minorHAnsi" w:eastAsia="Cambria" w:hAnsiTheme="minorHAnsi" w:cstheme="minorHAnsi"/>
          <w:w w:val="85"/>
          <w:sz w:val="22"/>
          <w:szCs w:val="22"/>
        </w:rPr>
        <w:t> Scott</w:t>
      </w:r>
      <w:r w:rsidRPr="00D453C5">
        <w:rPr>
          <w:rFonts w:asciiTheme="minorHAnsi" w:eastAsia="Cambria" w:hAnsiTheme="minorHAnsi" w:cstheme="minorHAnsi"/>
          <w:spacing w:val="-5"/>
          <w:w w:val="8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58202D8E" w14:textId="77777777" w:rsidR="00033F1B" w:rsidRPr="00D453C5" w:rsidRDefault="00B7241E">
      <w:pPr>
        <w:spacing w:line="280" w:lineRule="exact"/>
        <w:ind w:left="4462" w:right="581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Betsey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Johnson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Swimwear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7"/>
          <w:sz w:val="22"/>
          <w:szCs w:val="22"/>
        </w:rPr>
        <w:t xml:space="preserve">    D</w:t>
      </w:r>
      <w:r w:rsidRPr="00D453C5">
        <w:rPr>
          <w:rFonts w:asciiTheme="minorHAnsi" w:eastAsia="Cambria" w:hAnsiTheme="minorHAnsi" w:cstheme="minorHAnsi"/>
          <w:sz w:val="22"/>
          <w:szCs w:val="22"/>
        </w:rPr>
        <w:t>esigner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Bollare</w:t>
      </w:r>
      <w:r w:rsidRPr="00D453C5">
        <w:rPr>
          <w:rFonts w:asciiTheme="minorHAnsi" w:eastAsia="Cambria" w:hAnsiTheme="minorHAnsi" w:cstheme="minorHAnsi"/>
          <w:w w:val="62"/>
          <w:sz w:val="22"/>
          <w:szCs w:val="22"/>
        </w:rPr>
        <w:t xml:space="preserve">    PR    G</w:t>
      </w:r>
      <w:r w:rsidRPr="00D453C5">
        <w:rPr>
          <w:rFonts w:asciiTheme="minorHAnsi" w:eastAsia="Cambria" w:hAnsiTheme="minorHAnsi" w:cstheme="minorHAnsi"/>
          <w:sz w:val="22"/>
          <w:szCs w:val="22"/>
        </w:rPr>
        <w:t>roup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5808237" w14:textId="77777777" w:rsidR="00033F1B" w:rsidRPr="00D453C5" w:rsidRDefault="00B7241E">
      <w:pPr>
        <w:spacing w:line="260" w:lineRule="exact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Brid</w:t>
      </w:r>
      <w:r w:rsidRPr="00D453C5">
        <w:rPr>
          <w:rFonts w:asciiTheme="minorHAnsi" w:eastAsia="Cambria" w:hAnsiTheme="minorHAnsi" w:cstheme="minorHAnsi"/>
          <w:w w:val="69"/>
          <w:sz w:val="22"/>
          <w:szCs w:val="22"/>
        </w:rPr>
        <w:t>al    F</w:t>
      </w:r>
      <w:r w:rsidRPr="00D453C5">
        <w:rPr>
          <w:rFonts w:asciiTheme="minorHAnsi" w:eastAsia="Cambria" w:hAnsiTheme="minorHAnsi" w:cstheme="minorHAnsi"/>
          <w:sz w:val="22"/>
          <w:szCs w:val="22"/>
        </w:rPr>
        <w:t>antas</w:t>
      </w:r>
      <w:r w:rsidRPr="00D453C5">
        <w:rPr>
          <w:rFonts w:asciiTheme="minorHAnsi" w:eastAsia="Cambria" w:hAnsiTheme="minorHAnsi" w:cstheme="minorHAnsi"/>
          <w:w w:val="84"/>
          <w:sz w:val="22"/>
          <w:szCs w:val="22"/>
        </w:rPr>
        <w:t xml:space="preserve">y   </w:t>
      </w:r>
      <w:r w:rsidRPr="00D453C5">
        <w:rPr>
          <w:rFonts w:asciiTheme="minorHAnsi" w:eastAsia="Cambria" w:hAnsiTheme="minorHAnsi" w:cstheme="minorHAnsi"/>
          <w:w w:val="88"/>
          <w:sz w:val="22"/>
          <w:szCs w:val="22"/>
        </w:rPr>
        <w:t> Magazine</w:t>
      </w:r>
      <w:r w:rsidRPr="00D453C5">
        <w:rPr>
          <w:rFonts w:asciiTheme="minorHAnsi" w:eastAsia="Cambria" w:hAnsiTheme="minorHAnsi" w:cstheme="minorHAnsi"/>
          <w:spacing w:val="3"/>
          <w:w w:val="88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E106BD3" w14:textId="77777777" w:rsidR="00033F1B" w:rsidRPr="00D453C5" w:rsidRDefault="00B7241E">
      <w:pPr>
        <w:spacing w:before="2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Christian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Cota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7"/>
          <w:sz w:val="22"/>
          <w:szCs w:val="22"/>
        </w:rPr>
        <w:t xml:space="preserve">    D</w:t>
      </w:r>
      <w:r w:rsidRPr="00D453C5">
        <w:rPr>
          <w:rFonts w:asciiTheme="minorHAnsi" w:eastAsia="Cambria" w:hAnsiTheme="minorHAnsi" w:cstheme="minorHAnsi"/>
          <w:sz w:val="22"/>
          <w:szCs w:val="22"/>
        </w:rPr>
        <w:t>esigner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27052A16" w14:textId="77777777" w:rsidR="00033F1B" w:rsidRPr="00D453C5" w:rsidRDefault="00B7241E">
      <w:pPr>
        <w:spacing w:line="260" w:lineRule="exact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Coors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Light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Brewing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Company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C2C5CD2" w14:textId="77777777" w:rsidR="00033F1B" w:rsidRPr="00D453C5" w:rsidRDefault="00B7241E">
      <w:pPr>
        <w:spacing w:before="2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Ed</w:t>
      </w:r>
      <w:r w:rsidRPr="00D453C5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Hardy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7"/>
          <w:sz w:val="22"/>
          <w:szCs w:val="22"/>
        </w:rPr>
        <w:t xml:space="preserve">    D</w:t>
      </w:r>
      <w:r w:rsidRPr="00D453C5">
        <w:rPr>
          <w:rFonts w:asciiTheme="minorHAnsi" w:eastAsia="Cambria" w:hAnsiTheme="minorHAnsi" w:cstheme="minorHAnsi"/>
          <w:sz w:val="22"/>
          <w:szCs w:val="22"/>
        </w:rPr>
        <w:t>esigner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1CF19B10" w14:textId="77777777" w:rsidR="00033F1B" w:rsidRPr="00D453C5" w:rsidRDefault="00B7241E">
      <w:pPr>
        <w:spacing w:before="7" w:line="260" w:lineRule="exact"/>
        <w:ind w:left="4462" w:right="1799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Elite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Model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Management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w w:val="84"/>
          <w:sz w:val="22"/>
          <w:szCs w:val="22"/>
        </w:rPr>
        <w:t>E.    Styles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79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81"/>
          <w:sz w:val="22"/>
          <w:szCs w:val="22"/>
        </w:rPr>
        <w:t xml:space="preserve"> Stylist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BD6862E" w14:textId="77777777" w:rsidR="00033F1B" w:rsidRPr="00D453C5" w:rsidRDefault="00B7241E">
      <w:pPr>
        <w:spacing w:before="5" w:line="260" w:lineRule="exact"/>
        <w:ind w:left="4462" w:right="2038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Fara</w:t>
      </w:r>
      <w:r w:rsidRPr="00D453C5">
        <w:rPr>
          <w:rFonts w:asciiTheme="minorHAnsi" w:eastAsia="Cambria" w:hAnsiTheme="minorHAnsi" w:cstheme="minorHAnsi"/>
          <w:w w:val="53"/>
          <w:sz w:val="22"/>
          <w:szCs w:val="22"/>
        </w:rPr>
        <w:t>h</w:t>
      </w:r>
      <w:r w:rsidRPr="00D453C5">
        <w:rPr>
          <w:rFonts w:asciiTheme="minorHAnsi" w:eastAsia="Cambria" w:hAnsiTheme="minorHAnsi" w:cstheme="minorHAnsi"/>
          <w:w w:val="53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Zulaikha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76"/>
          <w:sz w:val="22"/>
          <w:szCs w:val="22"/>
        </w:rPr>
        <w:t xml:space="preserve">    Mod</w:t>
      </w:r>
      <w:r w:rsidRPr="00D453C5">
        <w:rPr>
          <w:rFonts w:asciiTheme="minorHAnsi" w:eastAsia="Cambria" w:hAnsiTheme="minorHAnsi" w:cstheme="minorHAnsi"/>
          <w:sz w:val="22"/>
          <w:szCs w:val="22"/>
        </w:rPr>
        <w:t>el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w w:val="77"/>
          <w:sz w:val="22"/>
          <w:szCs w:val="22"/>
        </w:rPr>
        <w:t>Ford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Models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D453C5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FE69CF3" w14:textId="77777777" w:rsidR="00033F1B" w:rsidRPr="00D453C5" w:rsidRDefault="00B7241E">
      <w:pPr>
        <w:spacing w:line="280" w:lineRule="exact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Heyman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Talent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Agency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                        </w:t>
      </w:r>
      <w:r w:rsidRPr="00D453C5">
        <w:rPr>
          <w:rFonts w:asciiTheme="minorHAnsi" w:eastAsia="Cambria" w:hAnsiTheme="minorHAnsi" w:cstheme="minorHAnsi"/>
          <w:spacing w:val="3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D201B6C" w14:textId="77777777" w:rsidR="00033F1B" w:rsidRPr="00D453C5" w:rsidRDefault="00B7241E">
      <w:pPr>
        <w:tabs>
          <w:tab w:val="left" w:pos="4460"/>
        </w:tabs>
        <w:spacing w:before="7" w:line="260" w:lineRule="exact"/>
        <w:ind w:left="4462" w:right="2903" w:hanging="4320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b/>
          <w:sz w:val="22"/>
          <w:szCs w:val="22"/>
        </w:rPr>
        <w:tab/>
      </w:r>
      <w:r w:rsidRPr="00D453C5">
        <w:rPr>
          <w:rFonts w:asciiTheme="minorHAnsi" w:eastAsia="Cambria" w:hAnsiTheme="minorHAnsi" w:cstheme="minorHAnsi"/>
          <w:w w:val="80"/>
          <w:sz w:val="22"/>
          <w:szCs w:val="22"/>
        </w:rPr>
        <w:t>HGTV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Media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 xml:space="preserve"> 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Hilton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Hotels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3C8F5E5" w14:textId="77777777" w:rsidR="00033F1B" w:rsidRPr="00D453C5" w:rsidRDefault="00B7241E">
      <w:pPr>
        <w:spacing w:line="280" w:lineRule="exact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IMAN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Cosmetics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F8E2F2D" w14:textId="77777777" w:rsidR="00033F1B" w:rsidRPr="00D453C5" w:rsidRDefault="00B7241E">
      <w:pPr>
        <w:spacing w:line="280" w:lineRule="exact"/>
        <w:ind w:left="230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                                           </w:t>
      </w:r>
      <w:r w:rsidRPr="00D453C5">
        <w:rPr>
          <w:rFonts w:asciiTheme="minorHAnsi" w:eastAsia="Cambria" w:hAnsiTheme="minorHAnsi" w:cstheme="minorHAnsi"/>
          <w:b/>
          <w:spacing w:val="8"/>
          <w:w w:val="24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                                               </w:t>
      </w:r>
      <w:r w:rsidRPr="00D453C5">
        <w:rPr>
          <w:rFonts w:asciiTheme="minorHAnsi" w:eastAsia="Cambria" w:hAnsiTheme="minorHAnsi" w:cstheme="minorHAnsi"/>
          <w:b/>
          <w:spacing w:val="8"/>
          <w:w w:val="24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                                            </w:t>
      </w:r>
      <w:r w:rsidRPr="00D453C5">
        <w:rPr>
          <w:rFonts w:asciiTheme="minorHAnsi" w:eastAsia="Cambria" w:hAnsiTheme="minorHAnsi" w:cstheme="minorHAnsi"/>
          <w:b/>
          <w:spacing w:val="8"/>
          <w:w w:val="24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83"/>
          <w:sz w:val="22"/>
          <w:szCs w:val="22"/>
        </w:rPr>
        <w:t>Ivana    H</w:t>
      </w:r>
      <w:r w:rsidRPr="00D453C5">
        <w:rPr>
          <w:rFonts w:asciiTheme="minorHAnsi" w:eastAsia="Cambria" w:hAnsiTheme="minorHAnsi" w:cstheme="minorHAnsi"/>
          <w:sz w:val="22"/>
          <w:szCs w:val="22"/>
        </w:rPr>
        <w:t>elsinki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7"/>
          <w:sz w:val="22"/>
          <w:szCs w:val="22"/>
        </w:rPr>
        <w:t xml:space="preserve">    D</w:t>
      </w:r>
      <w:r w:rsidRPr="00D453C5">
        <w:rPr>
          <w:rFonts w:asciiTheme="minorHAnsi" w:eastAsia="Cambria" w:hAnsiTheme="minorHAnsi" w:cstheme="minorHAnsi"/>
          <w:sz w:val="22"/>
          <w:szCs w:val="22"/>
        </w:rPr>
        <w:t>esigner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CB4BB25" w14:textId="77777777" w:rsidR="00033F1B" w:rsidRPr="00D453C5" w:rsidRDefault="00B7241E">
      <w:pPr>
        <w:spacing w:line="260" w:lineRule="exact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Jack</w:t>
      </w:r>
      <w:r w:rsidRPr="00D453C5">
        <w:rPr>
          <w:rFonts w:asciiTheme="minorHAnsi" w:eastAsia="Cambria" w:hAnsiTheme="minorHAnsi" w:cstheme="minorHAnsi"/>
          <w:w w:val="59"/>
          <w:sz w:val="22"/>
          <w:szCs w:val="22"/>
        </w:rPr>
        <w:t>ie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Warner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6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77"/>
          <w:sz w:val="22"/>
          <w:szCs w:val="22"/>
        </w:rPr>
        <w:t xml:space="preserve"> Bravo </w:t>
      </w:r>
      <w:r w:rsidRPr="00D453C5">
        <w:rPr>
          <w:rFonts w:asciiTheme="minorHAnsi" w:eastAsia="Cambria" w:hAnsiTheme="minorHAnsi" w:cstheme="minorHAnsi"/>
          <w:spacing w:val="26"/>
          <w:w w:val="77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77"/>
          <w:sz w:val="22"/>
          <w:szCs w:val="22"/>
        </w:rPr>
        <w:t> TV</w:t>
      </w:r>
      <w:r w:rsidRPr="00D453C5">
        <w:rPr>
          <w:rFonts w:asciiTheme="minorHAnsi" w:eastAsia="Cambria" w:hAnsiTheme="minorHAnsi" w:cstheme="minorHAnsi"/>
          <w:spacing w:val="13"/>
          <w:w w:val="77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C7C6690" w14:textId="77777777" w:rsidR="00033F1B" w:rsidRPr="00D453C5" w:rsidRDefault="00B7241E">
      <w:pPr>
        <w:tabs>
          <w:tab w:val="left" w:pos="3740"/>
        </w:tabs>
        <w:spacing w:before="7" w:line="260" w:lineRule="exact"/>
        <w:ind w:left="4462" w:right="425" w:hanging="1440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D453C5">
        <w:rPr>
          <w:rFonts w:asciiTheme="minorHAnsi" w:eastAsia="Cambria" w:hAnsiTheme="minorHAnsi" w:cstheme="minorHAnsi"/>
          <w:sz w:val="22"/>
          <w:szCs w:val="22"/>
        </w:rPr>
        <w:tab/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                                    </w:t>
      </w:r>
      <w:r w:rsidRPr="00D453C5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Jessica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White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Maybelline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Supermodel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Julia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Pa</w:t>
      </w:r>
      <w:r w:rsidRPr="00D453C5">
        <w:rPr>
          <w:rFonts w:asciiTheme="minorHAnsi" w:eastAsia="Cambria" w:hAnsiTheme="minorHAnsi" w:cstheme="minorHAnsi"/>
          <w:w w:val="63"/>
          <w:sz w:val="22"/>
          <w:szCs w:val="22"/>
        </w:rPr>
        <w:t>ce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Mitchell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Actress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B778058" w14:textId="77777777" w:rsidR="00033F1B" w:rsidRPr="00D453C5" w:rsidRDefault="00B7241E">
      <w:pPr>
        <w:spacing w:line="280" w:lineRule="exact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Ken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Barboza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Agency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283AEAC" w14:textId="77777777" w:rsidR="00033F1B" w:rsidRPr="00D453C5" w:rsidRDefault="00B7241E">
      <w:pPr>
        <w:spacing w:line="280" w:lineRule="exact"/>
        <w:ind w:left="230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                                               </w:t>
      </w:r>
      <w:r w:rsidRPr="00D453C5">
        <w:rPr>
          <w:rFonts w:asciiTheme="minorHAnsi" w:eastAsia="Cambria" w:hAnsiTheme="minorHAnsi" w:cstheme="minorHAnsi"/>
          <w:b/>
          <w:spacing w:val="8"/>
          <w:w w:val="24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                                               </w:t>
      </w:r>
      <w:r w:rsidRPr="00D453C5">
        <w:rPr>
          <w:rFonts w:asciiTheme="minorHAnsi" w:eastAsia="Cambria" w:hAnsiTheme="minorHAnsi" w:cstheme="minorHAnsi"/>
          <w:b/>
          <w:spacing w:val="8"/>
          <w:w w:val="24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                                            </w:t>
      </w:r>
      <w:r w:rsidRPr="00D453C5">
        <w:rPr>
          <w:rFonts w:asciiTheme="minorHAnsi" w:eastAsia="Cambria" w:hAnsiTheme="minorHAnsi" w:cstheme="minorHAnsi"/>
          <w:b/>
          <w:spacing w:val="8"/>
          <w:w w:val="24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4"/>
          <w:sz w:val="22"/>
          <w:szCs w:val="22"/>
        </w:rPr>
        <w:t>Kev</w:t>
      </w:r>
      <w:r w:rsidRPr="00D453C5">
        <w:rPr>
          <w:rFonts w:asciiTheme="minorHAnsi" w:eastAsia="Cambria" w:hAnsiTheme="minorHAnsi" w:cstheme="minorHAnsi"/>
          <w:w w:val="60"/>
          <w:sz w:val="22"/>
          <w:szCs w:val="22"/>
        </w:rPr>
        <w:t>a    J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7"/>
          <w:sz w:val="22"/>
          <w:szCs w:val="22"/>
        </w:rPr>
        <w:t xml:space="preserve">    D</w:t>
      </w:r>
      <w:r w:rsidRPr="00D453C5">
        <w:rPr>
          <w:rFonts w:asciiTheme="minorHAnsi" w:eastAsia="Cambria" w:hAnsiTheme="minorHAnsi" w:cstheme="minorHAnsi"/>
          <w:sz w:val="22"/>
          <w:szCs w:val="22"/>
        </w:rPr>
        <w:t>esigner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0D0DC52" w14:textId="77777777" w:rsidR="00033F1B" w:rsidRPr="00D453C5" w:rsidRDefault="00B7241E">
      <w:pPr>
        <w:spacing w:line="260" w:lineRule="exact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w w:val="85"/>
          <w:sz w:val="22"/>
          <w:szCs w:val="22"/>
        </w:rPr>
        <w:t xml:space="preserve">King </w:t>
      </w:r>
      <w:r w:rsidRPr="00D453C5">
        <w:rPr>
          <w:rFonts w:asciiTheme="minorHAnsi" w:eastAsia="Cambria" w:hAnsiTheme="minorHAnsi" w:cstheme="minorHAnsi"/>
          <w:spacing w:val="28"/>
          <w:w w:val="8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85"/>
          <w:sz w:val="22"/>
          <w:szCs w:val="22"/>
        </w:rPr>
        <w:t> C</w:t>
      </w:r>
      <w:r w:rsidRPr="00D453C5">
        <w:rPr>
          <w:rFonts w:asciiTheme="minorHAnsi" w:eastAsia="Cambria" w:hAnsiTheme="minorHAnsi" w:cstheme="minorHAnsi"/>
          <w:sz w:val="22"/>
          <w:szCs w:val="22"/>
        </w:rPr>
        <w:t>ollective</w:t>
      </w:r>
      <w:r w:rsidRPr="00D453C5">
        <w:rPr>
          <w:rFonts w:asciiTheme="minorHAnsi" w:eastAsia="Cambria" w:hAnsiTheme="minorHAnsi" w:cstheme="minorHAnsi"/>
          <w:w w:val="54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60"/>
          <w:sz w:val="22"/>
          <w:szCs w:val="22"/>
        </w:rPr>
        <w:t xml:space="preserve"> PR  </w:t>
      </w:r>
      <w:r w:rsidRPr="00D453C5">
        <w:rPr>
          <w:rFonts w:asciiTheme="minorHAnsi" w:eastAsia="Cambria" w:hAnsiTheme="minorHAnsi" w:cstheme="minorHAnsi"/>
          <w:spacing w:val="13"/>
          <w:w w:val="6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60"/>
          <w:sz w:val="22"/>
          <w:szCs w:val="22"/>
        </w:rPr>
        <w:t> G</w:t>
      </w:r>
      <w:r w:rsidRPr="00D453C5">
        <w:rPr>
          <w:rFonts w:asciiTheme="minorHAnsi" w:eastAsia="Cambria" w:hAnsiTheme="minorHAnsi" w:cstheme="minorHAnsi"/>
          <w:sz w:val="22"/>
          <w:szCs w:val="22"/>
        </w:rPr>
        <w:t>rou</w:t>
      </w:r>
      <w:r w:rsidRPr="00D453C5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7A0F57A" w14:textId="77777777" w:rsidR="00033F1B" w:rsidRPr="00D453C5" w:rsidRDefault="00B7241E">
      <w:pPr>
        <w:spacing w:before="7" w:line="260" w:lineRule="exact"/>
        <w:ind w:left="4462" w:right="2711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LeGa</w:t>
      </w:r>
      <w:r w:rsidRPr="00D453C5">
        <w:rPr>
          <w:rFonts w:asciiTheme="minorHAnsi" w:eastAsia="Cambria" w:hAnsiTheme="minorHAnsi" w:cstheme="minorHAnsi"/>
          <w:w w:val="58"/>
          <w:sz w:val="22"/>
          <w:szCs w:val="22"/>
        </w:rPr>
        <w:t>ir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Brands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Limited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Brands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</w:t>
      </w:r>
      <w:r w:rsidRPr="00D453C5">
        <w:rPr>
          <w:rFonts w:asciiTheme="minorHAnsi" w:eastAsia="Cambria" w:hAnsiTheme="minorHAnsi" w:cstheme="minorHAnsi"/>
          <w:spacing w:val="13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24F6324C" w14:textId="77777777" w:rsidR="00033F1B" w:rsidRPr="00D453C5" w:rsidRDefault="00B7241E">
      <w:pPr>
        <w:spacing w:line="280" w:lineRule="exact"/>
        <w:ind w:left="4462" w:right="1477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w w:val="90"/>
          <w:sz w:val="22"/>
          <w:szCs w:val="22"/>
        </w:rPr>
        <w:t xml:space="preserve">Marianna </w:t>
      </w:r>
      <w:r w:rsidRPr="00D453C5">
        <w:rPr>
          <w:rFonts w:asciiTheme="minorHAnsi" w:eastAsia="Cambria" w:hAnsiTheme="minorHAnsi" w:cstheme="minorHAnsi"/>
          <w:spacing w:val="36"/>
          <w:w w:val="9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90"/>
          <w:sz w:val="22"/>
          <w:szCs w:val="22"/>
        </w:rPr>
        <w:t> L</w:t>
      </w:r>
      <w:r w:rsidRPr="00D453C5">
        <w:rPr>
          <w:rFonts w:asciiTheme="minorHAnsi" w:eastAsia="Cambria" w:hAnsiTheme="minorHAnsi" w:cstheme="minorHAnsi"/>
          <w:sz w:val="22"/>
          <w:szCs w:val="22"/>
        </w:rPr>
        <w:t>ondon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7"/>
          <w:sz w:val="22"/>
          <w:szCs w:val="22"/>
        </w:rPr>
        <w:t xml:space="preserve">    D</w:t>
      </w:r>
      <w:r w:rsidRPr="00D453C5">
        <w:rPr>
          <w:rFonts w:asciiTheme="minorHAnsi" w:eastAsia="Cambria" w:hAnsiTheme="minorHAnsi" w:cstheme="minorHAnsi"/>
          <w:sz w:val="22"/>
          <w:szCs w:val="22"/>
        </w:rPr>
        <w:t>esigner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Mar</w:t>
      </w:r>
      <w:r w:rsidRPr="00D453C5">
        <w:rPr>
          <w:rFonts w:asciiTheme="minorHAnsi" w:eastAsia="Cambria" w:hAnsiTheme="minorHAnsi" w:cstheme="minorHAnsi"/>
          <w:w w:val="84"/>
          <w:sz w:val="22"/>
          <w:szCs w:val="22"/>
        </w:rPr>
        <w:t xml:space="preserve">la   </w:t>
      </w:r>
      <w:r w:rsidRPr="00D453C5">
        <w:rPr>
          <w:rFonts w:asciiTheme="minorHAnsi" w:eastAsia="Cambria" w:hAnsiTheme="minorHAnsi" w:cstheme="minorHAnsi"/>
          <w:w w:val="86"/>
          <w:sz w:val="22"/>
          <w:szCs w:val="22"/>
        </w:rPr>
        <w:t> Mapl</w:t>
      </w:r>
      <w:r w:rsidRPr="00D453C5">
        <w:rPr>
          <w:rFonts w:asciiTheme="minorHAnsi" w:eastAsia="Cambria" w:hAnsiTheme="minorHAnsi" w:cstheme="minorHAnsi"/>
          <w:spacing w:val="-1"/>
          <w:w w:val="86"/>
          <w:sz w:val="22"/>
          <w:szCs w:val="22"/>
        </w:rPr>
        <w:t>e</w:t>
      </w:r>
      <w:r w:rsidRPr="00D453C5">
        <w:rPr>
          <w:rFonts w:asciiTheme="minorHAnsi" w:eastAsia="Cambria" w:hAnsiTheme="minorHAnsi" w:cstheme="minorHAnsi"/>
          <w:w w:val="86"/>
          <w:sz w:val="22"/>
          <w:szCs w:val="22"/>
        </w:rPr>
        <w:t>s</w:t>
      </w:r>
      <w:r w:rsidRPr="00D453C5">
        <w:rPr>
          <w:rFonts w:asciiTheme="minorHAnsi" w:eastAsia="Cambria" w:hAnsiTheme="minorHAnsi" w:cstheme="minorHAnsi"/>
          <w:spacing w:val="-5"/>
          <w:w w:val="86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13F45EE9" w14:textId="77777777" w:rsidR="00033F1B" w:rsidRPr="00D453C5" w:rsidRDefault="00B7241E">
      <w:pPr>
        <w:spacing w:line="260" w:lineRule="exact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 xml:space="preserve">Michelle </w:t>
      </w:r>
      <w:r w:rsidRPr="00D453C5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Washingto</w:t>
      </w:r>
      <w:r w:rsidRPr="00D453C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79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81"/>
          <w:sz w:val="22"/>
          <w:szCs w:val="22"/>
        </w:rPr>
        <w:t xml:space="preserve"> Stylist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20E9C732" w14:textId="77777777" w:rsidR="00033F1B" w:rsidRPr="00D453C5" w:rsidRDefault="00B7241E">
      <w:pPr>
        <w:spacing w:before="2"/>
        <w:ind w:left="4462" w:right="1274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Mills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James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Production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Studio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Mirabella</w:t>
      </w:r>
      <w:r w:rsidRPr="00D453C5">
        <w:rPr>
          <w:rFonts w:asciiTheme="minorHAnsi" w:eastAsia="Cambria" w:hAnsiTheme="minorHAnsi" w:cstheme="minorHAnsi"/>
          <w:w w:val="72"/>
          <w:sz w:val="22"/>
          <w:szCs w:val="22"/>
        </w:rPr>
        <w:t xml:space="preserve">    Beauty    </w:t>
      </w:r>
      <w:r w:rsidRPr="00D453C5">
        <w:rPr>
          <w:rFonts w:asciiTheme="minorHAnsi" w:eastAsia="Cambria" w:hAnsiTheme="minorHAnsi" w:cstheme="minorHAnsi"/>
          <w:spacing w:val="2"/>
          <w:w w:val="72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438B85A2" w14:textId="77777777" w:rsidR="00033F1B" w:rsidRPr="00D453C5" w:rsidRDefault="00B7241E">
      <w:pPr>
        <w:spacing w:line="260" w:lineRule="exact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w w:val="90"/>
          <w:sz w:val="22"/>
          <w:szCs w:val="22"/>
        </w:rPr>
        <w:t xml:space="preserve">MLM </w:t>
      </w:r>
      <w:r w:rsidRPr="00D453C5">
        <w:rPr>
          <w:rFonts w:asciiTheme="minorHAnsi" w:eastAsia="Cambria" w:hAnsiTheme="minorHAnsi" w:cstheme="minorHAnsi"/>
          <w:spacing w:val="30"/>
          <w:w w:val="9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90"/>
          <w:sz w:val="22"/>
          <w:szCs w:val="22"/>
        </w:rPr>
        <w:t> Re</w:t>
      </w:r>
      <w:r w:rsidRPr="00D453C5">
        <w:rPr>
          <w:rFonts w:asciiTheme="minorHAnsi" w:eastAsia="Cambria" w:hAnsiTheme="minorHAnsi" w:cstheme="minorHAnsi"/>
          <w:sz w:val="22"/>
          <w:szCs w:val="22"/>
        </w:rPr>
        <w:t>presents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A9261BB" w14:textId="77777777" w:rsidR="00033F1B" w:rsidRPr="00D453C5" w:rsidRDefault="00B7241E">
      <w:pPr>
        <w:spacing w:before="2"/>
        <w:ind w:left="4462" w:right="2117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 xml:space="preserve">MOD </w:t>
      </w:r>
      <w:r w:rsidRPr="00D453C5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Medi</w:t>
      </w:r>
      <w:r w:rsidRPr="00D453C5">
        <w:rPr>
          <w:rFonts w:asciiTheme="minorHAnsi" w:eastAsia="Cambria" w:hAnsiTheme="minorHAnsi" w:cstheme="minorHAnsi"/>
          <w:w w:val="65"/>
          <w:sz w:val="22"/>
          <w:szCs w:val="22"/>
        </w:rPr>
        <w:t xml:space="preserve">a   </w:t>
      </w:r>
      <w:r w:rsidRPr="00D453C5">
        <w:rPr>
          <w:rFonts w:asciiTheme="minorHAnsi" w:eastAsia="Cambria" w:hAnsiTheme="minorHAnsi" w:cstheme="minorHAnsi"/>
          <w:w w:val="66"/>
          <w:sz w:val="22"/>
          <w:szCs w:val="22"/>
        </w:rPr>
        <w:t xml:space="preserve"> PR  </w:t>
      </w:r>
      <w:r w:rsidRPr="00D453C5">
        <w:rPr>
          <w:rFonts w:asciiTheme="minorHAnsi" w:eastAsia="Cambria" w:hAnsiTheme="minorHAnsi" w:cstheme="minorHAnsi"/>
          <w:spacing w:val="4"/>
          <w:w w:val="66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66"/>
          <w:sz w:val="22"/>
          <w:szCs w:val="22"/>
        </w:rPr>
        <w:t> G</w:t>
      </w:r>
      <w:r w:rsidRPr="00D453C5">
        <w:rPr>
          <w:rFonts w:asciiTheme="minorHAnsi" w:eastAsia="Cambria" w:hAnsiTheme="minorHAnsi" w:cstheme="minorHAnsi"/>
          <w:sz w:val="22"/>
          <w:szCs w:val="22"/>
        </w:rPr>
        <w:t>roup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One</w:t>
      </w:r>
      <w:r w:rsidRPr="00D453C5">
        <w:rPr>
          <w:rFonts w:asciiTheme="minorHAnsi" w:eastAsia="Cambria" w:hAnsiTheme="minorHAnsi" w:cstheme="minorHAnsi"/>
          <w:w w:val="65"/>
          <w:sz w:val="22"/>
          <w:szCs w:val="22"/>
        </w:rPr>
        <w:t xml:space="preserve">    Kr</w:t>
      </w:r>
      <w:r w:rsidRPr="00D453C5">
        <w:rPr>
          <w:rFonts w:asciiTheme="minorHAnsi" w:eastAsia="Cambria" w:hAnsiTheme="minorHAnsi" w:cstheme="minorHAnsi"/>
          <w:sz w:val="22"/>
          <w:szCs w:val="22"/>
        </w:rPr>
        <w:t>eate</w:t>
      </w:r>
      <w:r w:rsidRPr="00D453C5">
        <w:rPr>
          <w:rFonts w:asciiTheme="minorHAnsi" w:eastAsia="Cambria" w:hAnsiTheme="minorHAnsi" w:cstheme="minorHAnsi"/>
          <w:w w:val="76"/>
          <w:sz w:val="22"/>
          <w:szCs w:val="22"/>
        </w:rPr>
        <w:t xml:space="preserve">    Stud</w:t>
      </w:r>
      <w:r w:rsidRPr="00D453C5">
        <w:rPr>
          <w:rFonts w:asciiTheme="minorHAnsi" w:eastAsia="Cambria" w:hAnsiTheme="minorHAnsi" w:cstheme="minorHAnsi"/>
          <w:sz w:val="22"/>
          <w:szCs w:val="22"/>
        </w:rPr>
        <w:t>io</w:t>
      </w:r>
      <w:r w:rsidRPr="00D453C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Outloo</w:t>
      </w:r>
      <w:r w:rsidRPr="00D453C5">
        <w:rPr>
          <w:rFonts w:asciiTheme="minorHAnsi" w:eastAsia="Cambria" w:hAnsiTheme="minorHAnsi" w:cstheme="minorHAnsi"/>
          <w:w w:val="84"/>
          <w:sz w:val="22"/>
          <w:szCs w:val="22"/>
        </w:rPr>
        <w:t xml:space="preserve">k  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Magazine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w w:val="87"/>
          <w:sz w:val="22"/>
          <w:szCs w:val="22"/>
        </w:rPr>
        <w:t xml:space="preserve">Pierre  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Cardin</w:t>
      </w:r>
      <w:r w:rsidRPr="00D453C5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87"/>
          <w:sz w:val="22"/>
          <w:szCs w:val="22"/>
        </w:rPr>
        <w:t> Hoisery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Pok</w:t>
      </w:r>
      <w:r w:rsidRPr="00D453C5">
        <w:rPr>
          <w:rFonts w:asciiTheme="minorHAnsi" w:eastAsia="Cambria" w:hAnsiTheme="minorHAnsi" w:cstheme="minorHAnsi"/>
          <w:w w:val="81"/>
          <w:sz w:val="22"/>
          <w:szCs w:val="22"/>
        </w:rPr>
        <w:t>o    Pano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7"/>
          <w:sz w:val="22"/>
          <w:szCs w:val="22"/>
        </w:rPr>
        <w:t xml:space="preserve">    D</w:t>
      </w:r>
      <w:r w:rsidRPr="00D453C5">
        <w:rPr>
          <w:rFonts w:asciiTheme="minorHAnsi" w:eastAsia="Cambria" w:hAnsiTheme="minorHAnsi" w:cstheme="minorHAnsi"/>
          <w:sz w:val="22"/>
          <w:szCs w:val="22"/>
        </w:rPr>
        <w:t>esigner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Proctor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and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Gamble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Qiss</w:t>
      </w:r>
      <w:r w:rsidRPr="00D453C5">
        <w:rPr>
          <w:rFonts w:asciiTheme="minorHAnsi" w:eastAsia="Cambria" w:hAnsiTheme="minorHAnsi" w:cstheme="minorHAnsi"/>
          <w:w w:val="63"/>
          <w:sz w:val="22"/>
          <w:szCs w:val="22"/>
        </w:rPr>
        <w:t xml:space="preserve">    Qi</w:t>
      </w:r>
      <w:r w:rsidRPr="00D453C5">
        <w:rPr>
          <w:rFonts w:asciiTheme="minorHAnsi" w:eastAsia="Cambria" w:hAnsiTheme="minorHAnsi" w:cstheme="minorHAnsi"/>
          <w:sz w:val="22"/>
          <w:szCs w:val="22"/>
        </w:rPr>
        <w:t>s</w:t>
      </w:r>
      <w:r w:rsidRPr="00D453C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7"/>
          <w:sz w:val="22"/>
          <w:szCs w:val="22"/>
        </w:rPr>
        <w:t xml:space="preserve">    D</w:t>
      </w:r>
      <w:r w:rsidRPr="00D453C5">
        <w:rPr>
          <w:rFonts w:asciiTheme="minorHAnsi" w:eastAsia="Cambria" w:hAnsiTheme="minorHAnsi" w:cstheme="minorHAnsi"/>
          <w:sz w:val="22"/>
          <w:szCs w:val="22"/>
        </w:rPr>
        <w:t>esigner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CBC2085" w14:textId="77777777" w:rsidR="00033F1B" w:rsidRPr="00D453C5" w:rsidRDefault="00B7241E">
      <w:pPr>
        <w:spacing w:line="260" w:lineRule="exact"/>
        <w:ind w:left="446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sz w:val="22"/>
          <w:szCs w:val="22"/>
        </w:rPr>
        <w:t>Renee</w:t>
      </w:r>
      <w:r w:rsidRPr="00D453C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Strauss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80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78"/>
          <w:sz w:val="22"/>
          <w:szCs w:val="22"/>
        </w:rPr>
        <w:t xml:space="preserve"> Beverly </w:t>
      </w:r>
      <w:r w:rsidRPr="00D453C5">
        <w:rPr>
          <w:rFonts w:asciiTheme="minorHAnsi" w:eastAsia="Cambria" w:hAnsiTheme="minorHAnsi" w:cstheme="minorHAnsi"/>
          <w:spacing w:val="30"/>
          <w:w w:val="78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78"/>
          <w:sz w:val="22"/>
          <w:szCs w:val="22"/>
        </w:rPr>
        <w:t> H</w:t>
      </w:r>
      <w:r w:rsidRPr="00D453C5">
        <w:rPr>
          <w:rFonts w:asciiTheme="minorHAnsi" w:eastAsia="Cambria" w:hAnsiTheme="minorHAnsi" w:cstheme="minorHAnsi"/>
          <w:sz w:val="22"/>
          <w:szCs w:val="22"/>
        </w:rPr>
        <w:t>ills</w:t>
      </w:r>
      <w:r w:rsidRPr="00D453C5">
        <w:rPr>
          <w:rFonts w:asciiTheme="minorHAnsi" w:eastAsia="Cambria" w:hAnsiTheme="minorHAnsi" w:cstheme="minorHAnsi"/>
          <w:w w:val="65"/>
          <w:sz w:val="22"/>
          <w:szCs w:val="22"/>
        </w:rPr>
        <w:t xml:space="preserve">    Br</w:t>
      </w:r>
      <w:r w:rsidRPr="00D453C5">
        <w:rPr>
          <w:rFonts w:asciiTheme="minorHAnsi" w:eastAsia="Cambria" w:hAnsiTheme="minorHAnsi" w:cstheme="minorHAnsi"/>
          <w:sz w:val="22"/>
          <w:szCs w:val="22"/>
        </w:rPr>
        <w:t>idal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18386323" w14:textId="77777777" w:rsidR="00033F1B" w:rsidRPr="00D453C5" w:rsidRDefault="00B7241E">
      <w:pPr>
        <w:spacing w:before="7" w:line="260" w:lineRule="exact"/>
        <w:ind w:left="4462" w:right="2151"/>
        <w:rPr>
          <w:rFonts w:asciiTheme="minorHAnsi" w:eastAsia="Cambria" w:hAnsiTheme="minorHAnsi" w:cstheme="minorHAnsi"/>
          <w:sz w:val="22"/>
          <w:szCs w:val="22"/>
        </w:rPr>
        <w:sectPr w:rsidR="00033F1B" w:rsidRPr="00D453C5">
          <w:pgSz w:w="12240" w:h="15840"/>
          <w:pgMar w:top="1440" w:right="1680" w:bottom="0" w:left="1660" w:header="753" w:footer="0" w:gutter="0"/>
          <w:cols w:space="720"/>
        </w:sectPr>
      </w:pPr>
      <w:r w:rsidRPr="00D453C5">
        <w:rPr>
          <w:rFonts w:asciiTheme="minorHAnsi" w:eastAsia="Cambria" w:hAnsiTheme="minorHAnsi" w:cstheme="minorHAnsi"/>
          <w:sz w:val="22"/>
          <w:szCs w:val="22"/>
        </w:rPr>
        <w:lastRenderedPageBreak/>
        <w:t>Richie</w:t>
      </w:r>
      <w:r w:rsidRPr="00D453C5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Rich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7"/>
          <w:sz w:val="22"/>
          <w:szCs w:val="22"/>
        </w:rPr>
        <w:t xml:space="preserve">    D</w:t>
      </w:r>
      <w:r w:rsidRPr="00D453C5">
        <w:rPr>
          <w:rFonts w:asciiTheme="minorHAnsi" w:eastAsia="Cambria" w:hAnsiTheme="minorHAnsi" w:cstheme="minorHAnsi"/>
          <w:sz w:val="22"/>
          <w:szCs w:val="22"/>
        </w:rPr>
        <w:t>esigner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w w:val="90"/>
          <w:sz w:val="22"/>
          <w:szCs w:val="22"/>
        </w:rPr>
        <w:t>Rowe    Boutique</w:t>
      </w:r>
      <w:r w:rsidRPr="00D453C5">
        <w:rPr>
          <w:rFonts w:asciiTheme="minorHAnsi" w:eastAsia="Cambria" w:hAnsiTheme="minorHAnsi" w:cstheme="minorHAnsi"/>
          <w:spacing w:val="-8"/>
          <w:w w:val="90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5"/>
        <w:gridCol w:w="970"/>
        <w:gridCol w:w="426"/>
        <w:gridCol w:w="720"/>
        <w:gridCol w:w="4742"/>
      </w:tblGrid>
      <w:tr w:rsidR="00033F1B" w:rsidRPr="00D453C5" w14:paraId="367E3F4E" w14:textId="77777777">
        <w:trPr>
          <w:trHeight w:hRule="exact" w:val="1769"/>
        </w:trPr>
        <w:tc>
          <w:tcPr>
            <w:tcW w:w="40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4000DE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206E259C" w14:textId="77777777" w:rsidR="00033F1B" w:rsidRPr="00D453C5" w:rsidRDefault="00B7241E">
            <w:pPr>
              <w:spacing w:before="67"/>
              <w:ind w:left="329" w:right="282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Salon</w:t>
            </w:r>
            <w:r w:rsidRPr="00D453C5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Grafix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w w:val="87"/>
                <w:sz w:val="22"/>
                <w:szCs w:val="22"/>
              </w:rPr>
              <w:t xml:space="preserve">ShopPR  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Group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w w:val="89"/>
                <w:sz w:val="22"/>
                <w:szCs w:val="22"/>
              </w:rPr>
              <w:t>Sigal    Models</w:t>
            </w:r>
            <w:r w:rsidRPr="00D453C5">
              <w:rPr>
                <w:rFonts w:asciiTheme="minorHAnsi" w:eastAsia="Cambria" w:hAnsiTheme="minorHAnsi" w:cstheme="minorHAnsi"/>
                <w:spacing w:val="-7"/>
                <w:w w:val="89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  <w:p w14:paraId="3CA586CC" w14:textId="77777777" w:rsidR="00033F1B" w:rsidRPr="00D453C5" w:rsidRDefault="00B7241E">
            <w:pPr>
              <w:spacing w:line="26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Stevie</w:t>
            </w:r>
            <w:r w:rsidRPr="00D453C5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Boi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57"/>
                <w:sz w:val="22"/>
                <w:szCs w:val="22"/>
              </w:rPr>
              <w:t xml:space="preserve">    D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esigner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  <w:p w14:paraId="353111A2" w14:textId="77777777" w:rsidR="00033F1B" w:rsidRPr="00D453C5" w:rsidRDefault="00B7241E">
            <w:pPr>
              <w:spacing w:before="2"/>
              <w:ind w:left="329" w:right="1546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Suboo</w:t>
            </w:r>
            <w:r w:rsidRPr="00D453C5">
              <w:rPr>
                <w:rFonts w:asciiTheme="minorHAnsi" w:eastAsia="Cambria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Resort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57"/>
                <w:sz w:val="22"/>
                <w:szCs w:val="22"/>
              </w:rPr>
              <w:t xml:space="preserve">    D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esigner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Top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5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Management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Agency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  <w:tr w:rsidR="00033F1B" w:rsidRPr="00D453C5" w14:paraId="03F3AFE9" w14:textId="77777777">
        <w:trPr>
          <w:trHeight w:hRule="exact" w:val="324"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F69CE" w14:textId="77777777" w:rsidR="00033F1B" w:rsidRPr="00D453C5" w:rsidRDefault="00B7241E">
            <w:pPr>
              <w:spacing w:line="300" w:lineRule="exact"/>
              <w:ind w:left="40" w:right="-36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CLIENTS</w:t>
            </w:r>
            <w:r w:rsidRPr="00D453C5">
              <w:rPr>
                <w:rFonts w:asciiTheme="minorHAnsi" w:eastAsia="Cambria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 </w:t>
            </w:r>
            <w:r w:rsidRPr="00D453C5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(</w:t>
            </w:r>
            <w:r w:rsidRPr="00D453C5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continued</w:t>
            </w:r>
            <w:r w:rsidRPr="00D453C5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):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   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59ACED8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FDE120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1CB26C5B" w14:textId="77777777" w:rsidR="00033F1B" w:rsidRPr="00D453C5" w:rsidRDefault="00B7241E">
            <w:pPr>
              <w:spacing w:before="20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Warren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Tricomi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Agency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</w:tr>
      <w:tr w:rsidR="00033F1B" w:rsidRPr="00D453C5" w14:paraId="242BAD3D" w14:textId="77777777">
        <w:trPr>
          <w:trHeight w:hRule="exact" w:val="266"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030BF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04AE495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2FEFC2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6E0DD830" w14:textId="77777777" w:rsidR="00033F1B" w:rsidRPr="00D453C5" w:rsidRDefault="00B7241E">
            <w:pPr>
              <w:spacing w:line="26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We</w:t>
            </w:r>
            <w:r w:rsidRPr="00D453C5">
              <w:rPr>
                <w:rFonts w:asciiTheme="minorHAnsi" w:eastAsia="Cambri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Are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Handsome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57"/>
                <w:sz w:val="22"/>
                <w:szCs w:val="22"/>
              </w:rPr>
              <w:t xml:space="preserve">    D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esigner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  <w:tr w:rsidR="00033F1B" w:rsidRPr="00D453C5" w14:paraId="75A4B494" w14:textId="77777777">
        <w:trPr>
          <w:trHeight w:hRule="exact" w:val="300"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1C41E" w14:textId="77777777" w:rsidR="00033F1B" w:rsidRPr="00D453C5" w:rsidRDefault="00B7241E">
            <w:pPr>
              <w:spacing w:line="280" w:lineRule="exact"/>
              <w:ind w:right="623"/>
              <w:jc w:val="right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AED8D42" w14:textId="77777777" w:rsidR="00033F1B" w:rsidRPr="00D453C5" w:rsidRDefault="00B7241E">
            <w:pPr>
              <w:spacing w:line="280" w:lineRule="exact"/>
              <w:ind w:left="3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511F6D" w14:textId="77777777" w:rsidR="00033F1B" w:rsidRPr="00D453C5" w:rsidRDefault="00B7241E">
            <w:pPr>
              <w:spacing w:line="280" w:lineRule="exact"/>
              <w:ind w:left="288" w:right="288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612F7B94" w14:textId="77777777" w:rsidR="00033F1B" w:rsidRPr="00D453C5" w:rsidRDefault="00B7241E">
            <w:pPr>
              <w:spacing w:before="1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Weber</w:t>
            </w:r>
            <w:r w:rsidRPr="00D453C5">
              <w:rPr>
                <w:rFonts w:asciiTheme="minorHAnsi" w:eastAsia="Cambria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Shandwick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75"/>
                <w:sz w:val="22"/>
                <w:szCs w:val="22"/>
              </w:rPr>
              <w:t xml:space="preserve">    Suave </w:t>
            </w:r>
            <w:r w:rsidRPr="00D453C5">
              <w:rPr>
                <w:rFonts w:asciiTheme="minorHAnsi" w:eastAsia="Cambria" w:hAnsiTheme="minorHAnsi" w:cstheme="minorHAnsi"/>
                <w:spacing w:val="40"/>
                <w:w w:val="7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75"/>
                <w:sz w:val="22"/>
                <w:szCs w:val="22"/>
              </w:rPr>
              <w:t> Pr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ofessional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  <w:tr w:rsidR="00033F1B" w:rsidRPr="00D453C5" w14:paraId="15D5D7F9" w14:textId="77777777">
        <w:trPr>
          <w:trHeight w:hRule="exact" w:val="280"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08D79" w14:textId="77777777" w:rsidR="00033F1B" w:rsidRPr="00D453C5" w:rsidRDefault="00B7241E">
            <w:pPr>
              <w:spacing w:line="26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                                                  </w:t>
            </w:r>
            <w:r w:rsidRPr="00D453C5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                                                 </w:t>
            </w:r>
            <w:r w:rsidRPr="00D453C5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                                                  </w:t>
            </w:r>
            <w:r w:rsidRPr="00D453C5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2303099" w14:textId="77777777" w:rsidR="00033F1B" w:rsidRPr="00D453C5" w:rsidRDefault="00B7241E">
            <w:pPr>
              <w:spacing w:line="260" w:lineRule="exact"/>
              <w:ind w:left="3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C54F06" w14:textId="77777777" w:rsidR="00033F1B" w:rsidRPr="00D453C5" w:rsidRDefault="00B7241E">
            <w:pPr>
              <w:spacing w:line="260" w:lineRule="exact"/>
              <w:ind w:left="291" w:right="300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55757351" w14:textId="77777777" w:rsidR="00033F1B" w:rsidRPr="00D453C5" w:rsidRDefault="00B7241E">
            <w:pPr>
              <w:spacing w:line="26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Wildfo</w:t>
            </w:r>
            <w:r w:rsidRPr="00D453C5">
              <w:rPr>
                <w:rFonts w:asciiTheme="minorHAnsi" w:eastAsia="Cambria" w:hAnsiTheme="minorHAnsi" w:cstheme="minorHAnsi"/>
                <w:w w:val="65"/>
                <w:sz w:val="22"/>
                <w:szCs w:val="22"/>
              </w:rPr>
              <w:t>x    C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outure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57"/>
                <w:sz w:val="22"/>
                <w:szCs w:val="22"/>
              </w:rPr>
              <w:t xml:space="preserve">    D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esigner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</w:tr>
      <w:tr w:rsidR="00033F1B" w:rsidRPr="00D453C5" w14:paraId="1BAB545B" w14:textId="77777777">
        <w:trPr>
          <w:trHeight w:hRule="exact" w:val="262"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B345D" w14:textId="77777777" w:rsidR="00033F1B" w:rsidRPr="00D453C5" w:rsidRDefault="00B7241E">
            <w:pPr>
              <w:spacing w:line="260" w:lineRule="exact"/>
              <w:ind w:right="632"/>
              <w:jc w:val="right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position w:val="-1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position w:val="-1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9A4A382" w14:textId="77777777" w:rsidR="00033F1B" w:rsidRPr="00D453C5" w:rsidRDefault="00B7241E">
            <w:pPr>
              <w:spacing w:line="260" w:lineRule="exact"/>
              <w:ind w:left="3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position w:val="-1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position w:val="-1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219642" w14:textId="77777777" w:rsidR="00033F1B" w:rsidRPr="00D453C5" w:rsidRDefault="00B7241E">
            <w:pPr>
              <w:spacing w:line="260" w:lineRule="exact"/>
              <w:ind w:left="291" w:right="300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position w:val="-1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position w:val="-1"/>
                <w:sz w:val="22"/>
                <w:szCs w:val="22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4F8E2842" w14:textId="77777777" w:rsidR="00033F1B" w:rsidRPr="00D453C5" w:rsidRDefault="00B7241E">
            <w:pPr>
              <w:spacing w:line="26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position w:val="-1"/>
                <w:sz w:val="22"/>
                <w:szCs w:val="22"/>
              </w:rPr>
              <w:t>Wilhelmina</w:t>
            </w:r>
            <w:r w:rsidRPr="00D453C5">
              <w:rPr>
                <w:rFonts w:asciiTheme="minorHAnsi" w:eastAsia="Cambria" w:hAnsiTheme="minorHAnsi" w:cstheme="minorHAnsi"/>
                <w:spacing w:val="-13"/>
                <w:position w:val="-1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position w:val="-1"/>
                <w:sz w:val="22"/>
                <w:szCs w:val="22"/>
              </w:rPr>
              <w:t> Agency</w:t>
            </w:r>
            <w:r w:rsidRPr="00D453C5">
              <w:rPr>
                <w:rFonts w:asciiTheme="minorHAnsi" w:eastAsia="Cambria" w:hAnsiTheme="minorHAnsi" w:cstheme="minorHAnsi"/>
                <w:w w:val="25"/>
                <w:position w:val="-1"/>
                <w:sz w:val="22"/>
                <w:szCs w:val="22"/>
              </w:rPr>
              <w:t xml:space="preserve">    </w:t>
            </w:r>
          </w:p>
        </w:tc>
      </w:tr>
      <w:tr w:rsidR="00033F1B" w:rsidRPr="00D453C5" w14:paraId="1F95479F" w14:textId="77777777">
        <w:trPr>
          <w:trHeight w:hRule="exact" w:val="307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16CFDB83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F24E9C3" w14:textId="77777777" w:rsidR="00033F1B" w:rsidRPr="00D453C5" w:rsidRDefault="00B7241E">
            <w:pPr>
              <w:spacing w:line="280" w:lineRule="exact"/>
              <w:ind w:left="28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628A806" w14:textId="77777777" w:rsidR="00033F1B" w:rsidRPr="00D453C5" w:rsidRDefault="00B7241E">
            <w:pPr>
              <w:spacing w:line="280" w:lineRule="exact"/>
              <w:ind w:left="3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C29AE9" w14:textId="77777777" w:rsidR="00033F1B" w:rsidRPr="00D453C5" w:rsidRDefault="00B7241E">
            <w:pPr>
              <w:spacing w:line="280" w:lineRule="exact"/>
              <w:ind w:left="288" w:right="288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24BDC758" w14:textId="77777777" w:rsidR="00033F1B" w:rsidRPr="00D453C5" w:rsidRDefault="00B7241E">
            <w:pPr>
              <w:spacing w:line="26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ZenGenius</w:t>
            </w:r>
            <w:r w:rsidRPr="00D453C5">
              <w:rPr>
                <w:rFonts w:asciiTheme="minorHAnsi" w:eastAsia="Cambria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Vis</w:t>
            </w:r>
            <w:r w:rsidRPr="00D453C5">
              <w:rPr>
                <w:rFonts w:asciiTheme="minorHAnsi" w:eastAsia="Cambria" w:hAnsiTheme="minorHAnsi" w:cstheme="minorHAnsi"/>
                <w:w w:val="83"/>
                <w:sz w:val="22"/>
                <w:szCs w:val="22"/>
              </w:rPr>
              <w:t xml:space="preserve">ual   </w:t>
            </w:r>
            <w:r w:rsidRPr="00D453C5">
              <w:rPr>
                <w:rFonts w:asciiTheme="minorHAnsi" w:eastAsia="Cambria" w:hAnsiTheme="minorHAnsi" w:cstheme="minorHAnsi"/>
                <w:w w:val="93"/>
                <w:sz w:val="22"/>
                <w:szCs w:val="22"/>
              </w:rPr>
              <w:t> Merchants</w:t>
            </w:r>
            <w:r w:rsidRPr="00D453C5">
              <w:rPr>
                <w:rFonts w:asciiTheme="minorHAnsi" w:eastAsia="Cambria" w:hAnsiTheme="minorHAnsi" w:cstheme="minorHAnsi"/>
                <w:spacing w:val="-9"/>
                <w:w w:val="93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                                               </w:t>
            </w:r>
            <w:r w:rsidRPr="00D453C5">
              <w:rPr>
                <w:rFonts w:asciiTheme="minorHAnsi" w:eastAsia="Cambria" w:hAnsiTheme="minorHAnsi" w:cstheme="minorHAnsi"/>
                <w:spacing w:val="13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</w:tr>
      <w:tr w:rsidR="00033F1B" w:rsidRPr="00D453C5" w14:paraId="7B9A4525" w14:textId="77777777">
        <w:trPr>
          <w:trHeight w:hRule="exact" w:val="324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3CE971A2" w14:textId="77777777" w:rsidR="00033F1B" w:rsidRPr="00D453C5" w:rsidRDefault="00B7241E">
            <w:pPr>
              <w:spacing w:line="30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2B929A5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47F77F4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29C3C0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32477D2F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3F1B" w:rsidRPr="00D453C5" w14:paraId="55ECA944" w14:textId="77777777">
        <w:trPr>
          <w:trHeight w:hRule="exact" w:val="325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685B8ACF" w14:textId="77777777" w:rsidR="00033F1B" w:rsidRPr="00D453C5" w:rsidRDefault="00B7241E">
            <w:pPr>
              <w:spacing w:line="30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spacing w:val="1"/>
                <w:w w:val="99"/>
                <w:sz w:val="22"/>
                <w:szCs w:val="22"/>
              </w:rPr>
              <w:t>EDITORIAL</w:t>
            </w:r>
            <w:r w:rsidRPr="00D453C5">
              <w:rPr>
                <w:rFonts w:asciiTheme="minorHAnsi" w:eastAsia="Cambria" w:hAnsiTheme="minorHAnsi" w:cstheme="minorHAnsi"/>
                <w:b/>
                <w:w w:val="99"/>
                <w:sz w:val="22"/>
                <w:szCs w:val="22"/>
              </w:rPr>
              <w:t>:</w:t>
            </w:r>
            <w:r w:rsidRPr="00D453C5">
              <w:rPr>
                <w:rFonts w:asciiTheme="minorHAnsi" w:eastAsia="Cambria" w:hAnsiTheme="minorHAnsi" w:cstheme="minorHAnsi"/>
                <w:b/>
                <w:spacing w:val="-17"/>
                <w:w w:val="99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AE91678" w14:textId="77777777" w:rsidR="00033F1B" w:rsidRPr="00D453C5" w:rsidRDefault="00B7241E">
            <w:pPr>
              <w:spacing w:line="300" w:lineRule="exact"/>
              <w:ind w:left="28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B0FC950" w14:textId="77777777" w:rsidR="00033F1B" w:rsidRPr="00D453C5" w:rsidRDefault="00B7241E">
            <w:pPr>
              <w:spacing w:before="21"/>
              <w:ind w:left="3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AB0C75" w14:textId="77777777" w:rsidR="00033F1B" w:rsidRPr="00D453C5" w:rsidRDefault="00B7241E">
            <w:pPr>
              <w:spacing w:before="21"/>
              <w:ind w:left="291" w:right="300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6809AADC" w14:textId="77777777" w:rsidR="00033F1B" w:rsidRPr="00D453C5" w:rsidRDefault="00B7241E">
            <w:pPr>
              <w:spacing w:before="21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Brid</w:t>
            </w:r>
            <w:r w:rsidRPr="00D453C5">
              <w:rPr>
                <w:rFonts w:asciiTheme="minorHAnsi" w:eastAsia="Cambria" w:hAnsiTheme="minorHAnsi" w:cstheme="minorHAnsi"/>
                <w:w w:val="69"/>
                <w:sz w:val="22"/>
                <w:szCs w:val="22"/>
              </w:rPr>
              <w:t>al    F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antas</w:t>
            </w:r>
            <w:r w:rsidRPr="00D453C5">
              <w:rPr>
                <w:rFonts w:asciiTheme="minorHAnsi" w:eastAsia="Cambria" w:hAnsiTheme="minorHAnsi" w:cstheme="minorHAnsi"/>
                <w:w w:val="84"/>
                <w:sz w:val="22"/>
                <w:szCs w:val="22"/>
              </w:rPr>
              <w:t>y    Magaz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ine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44"/>
                <w:sz w:val="22"/>
                <w:szCs w:val="22"/>
              </w:rPr>
              <w:t xml:space="preserve">    J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anuar</w:t>
            </w:r>
            <w:r w:rsidRPr="00D453C5">
              <w:rPr>
                <w:rFonts w:asciiTheme="minorHAnsi" w:eastAsia="Cambria" w:hAnsiTheme="minorHAnsi" w:cstheme="minorHAnsi"/>
                <w:w w:val="66"/>
                <w:sz w:val="22"/>
                <w:szCs w:val="22"/>
              </w:rPr>
              <w:t>y    2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01</w:t>
            </w:r>
            <w:r w:rsidRPr="00D453C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3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  <w:tr w:rsidR="00033F1B" w:rsidRPr="00D453C5" w14:paraId="6C94125B" w14:textId="77777777">
        <w:trPr>
          <w:trHeight w:hRule="exact" w:val="282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73266C64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4193E9A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783609A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1DD8CD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4212F6D5" w14:textId="77777777" w:rsidR="00033F1B" w:rsidRPr="00D453C5" w:rsidRDefault="00B7241E">
            <w:pPr>
              <w:spacing w:line="26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Ebony</w:t>
            </w:r>
            <w:r w:rsidRPr="00D453C5">
              <w:rPr>
                <w:rFonts w:asciiTheme="minorHAnsi" w:eastAsia="Cambria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Magazine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September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2011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  <w:tr w:rsidR="00033F1B" w:rsidRPr="00D453C5" w14:paraId="6866CD33" w14:textId="77777777">
        <w:trPr>
          <w:trHeight w:hRule="exact" w:val="28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07912A1E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7097A84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1AE0DF0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59B749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35D9322E" w14:textId="77777777" w:rsidR="00033F1B" w:rsidRPr="00D453C5" w:rsidRDefault="00B7241E">
            <w:pPr>
              <w:spacing w:line="26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Entrepreneur </w:t>
            </w:r>
            <w:r w:rsidRPr="00D453C5">
              <w:rPr>
                <w:rFonts w:asciiTheme="minorHAnsi" w:eastAsia="Cambria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Magazine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53"/>
                <w:sz w:val="22"/>
                <w:szCs w:val="22"/>
              </w:rPr>
              <w:t xml:space="preserve">    F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ebruar</w:t>
            </w:r>
            <w:r w:rsidRPr="00D453C5">
              <w:rPr>
                <w:rFonts w:asciiTheme="minorHAnsi" w:eastAsia="Cambria" w:hAnsiTheme="minorHAnsi" w:cstheme="minorHAnsi"/>
                <w:w w:val="66"/>
                <w:sz w:val="22"/>
                <w:szCs w:val="22"/>
              </w:rPr>
              <w:t>y    2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01</w:t>
            </w:r>
            <w:r w:rsidRPr="00D453C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1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  <w:tr w:rsidR="00033F1B" w:rsidRPr="00D453C5" w14:paraId="2B7D55A4" w14:textId="77777777">
        <w:trPr>
          <w:trHeight w:hRule="exact" w:val="28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4ADB0A19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01F427D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A469458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B5D320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3A7166B1" w14:textId="77777777" w:rsidR="00033F1B" w:rsidRPr="00D453C5" w:rsidRDefault="00B7241E">
            <w:pPr>
              <w:spacing w:line="26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Essence</w:t>
            </w:r>
            <w:r w:rsidRPr="00D453C5">
              <w:rPr>
                <w:rFonts w:asciiTheme="minorHAnsi" w:eastAsia="Cambria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Magazine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December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2009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  <w:tr w:rsidR="00033F1B" w:rsidRPr="00D453C5" w14:paraId="4436738F" w14:textId="77777777">
        <w:trPr>
          <w:trHeight w:hRule="exact" w:val="28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024B370B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A8B58E5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EDE1000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18B36E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46A85E4C" w14:textId="77777777" w:rsidR="00033F1B" w:rsidRPr="00D453C5" w:rsidRDefault="00B7241E">
            <w:pPr>
              <w:spacing w:line="26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First</w:t>
            </w:r>
            <w:r w:rsidRPr="00D453C5">
              <w:rPr>
                <w:rFonts w:asciiTheme="minorHAnsi" w:eastAsia="Cambri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For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Women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Magazine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August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2011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      </w:t>
            </w:r>
            <w:r w:rsidRPr="00D453C5">
              <w:rPr>
                <w:rFonts w:asciiTheme="minorHAnsi" w:eastAsia="Cambria" w:hAnsiTheme="minorHAnsi" w:cstheme="minorHAnsi"/>
                <w:spacing w:val="12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</w:tr>
      <w:tr w:rsidR="00033F1B" w:rsidRPr="00D453C5" w14:paraId="331C8FAF" w14:textId="77777777">
        <w:trPr>
          <w:trHeight w:hRule="exact" w:val="283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77FC08A4" w14:textId="77777777" w:rsidR="00033F1B" w:rsidRPr="00D453C5" w:rsidRDefault="00B7241E">
            <w:pPr>
              <w:spacing w:line="26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                                                  </w:t>
            </w:r>
            <w:r w:rsidRPr="00D453C5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                                                 </w:t>
            </w:r>
            <w:r w:rsidRPr="00D453C5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AE477A9" w14:textId="77777777" w:rsidR="00033F1B" w:rsidRPr="00D453C5" w:rsidRDefault="00B7241E">
            <w:pPr>
              <w:spacing w:line="260" w:lineRule="exact"/>
              <w:ind w:left="28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9CF6071" w14:textId="77777777" w:rsidR="00033F1B" w:rsidRPr="00D453C5" w:rsidRDefault="00B7241E">
            <w:pPr>
              <w:spacing w:line="260" w:lineRule="exact"/>
              <w:ind w:left="3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B3A4EB" w14:textId="77777777" w:rsidR="00033F1B" w:rsidRPr="00D453C5" w:rsidRDefault="00B7241E">
            <w:pPr>
              <w:spacing w:line="260" w:lineRule="exact"/>
              <w:ind w:left="291" w:right="300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0DCAAB5C" w14:textId="77777777" w:rsidR="00033F1B" w:rsidRPr="00D453C5" w:rsidRDefault="00B7241E">
            <w:pPr>
              <w:spacing w:line="26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Instinct</w:t>
            </w:r>
            <w:r w:rsidRPr="00D453C5">
              <w:rPr>
                <w:rFonts w:asciiTheme="minorHAnsi" w:eastAsia="Cambria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Maga</w:t>
            </w:r>
            <w:r w:rsidRPr="00D453C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z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ine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54"/>
                <w:sz w:val="22"/>
                <w:szCs w:val="22"/>
              </w:rPr>
              <w:t xml:space="preserve">    2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009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  <w:tr w:rsidR="00033F1B" w:rsidRPr="00D453C5" w14:paraId="5090C888" w14:textId="77777777">
        <w:trPr>
          <w:trHeight w:hRule="exact" w:val="28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69C10D4E" w14:textId="77777777" w:rsidR="00033F1B" w:rsidRPr="00D453C5" w:rsidRDefault="00B7241E">
            <w:pPr>
              <w:spacing w:line="26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                                                  </w:t>
            </w:r>
            <w:r w:rsidRPr="00D453C5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                                                 </w:t>
            </w:r>
            <w:r w:rsidRPr="00D453C5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E285648" w14:textId="77777777" w:rsidR="00033F1B" w:rsidRPr="00D453C5" w:rsidRDefault="00B7241E">
            <w:pPr>
              <w:spacing w:line="260" w:lineRule="exact"/>
              <w:ind w:left="28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C82E60A" w14:textId="77777777" w:rsidR="00033F1B" w:rsidRPr="00D453C5" w:rsidRDefault="00B7241E">
            <w:pPr>
              <w:spacing w:line="260" w:lineRule="exact"/>
              <w:ind w:left="3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BFFE54" w14:textId="77777777" w:rsidR="00033F1B" w:rsidRPr="00D453C5" w:rsidRDefault="00B7241E">
            <w:pPr>
              <w:spacing w:line="260" w:lineRule="exact"/>
              <w:ind w:left="291" w:right="300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748C972E" w14:textId="77777777" w:rsidR="00033F1B" w:rsidRPr="00D453C5" w:rsidRDefault="00B7241E">
            <w:pPr>
              <w:spacing w:line="26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Kouture</w:t>
            </w:r>
            <w:r w:rsidRPr="00D453C5">
              <w:rPr>
                <w:rFonts w:asciiTheme="minorHAnsi" w:eastAsia="Cambria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Magazine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74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73"/>
                <w:sz w:val="22"/>
                <w:szCs w:val="22"/>
              </w:rPr>
              <w:t xml:space="preserve"> March  </w:t>
            </w:r>
            <w:r w:rsidRPr="00D453C5">
              <w:rPr>
                <w:rFonts w:asciiTheme="minorHAnsi" w:eastAsia="Cambria" w:hAnsiTheme="minorHAnsi" w:cstheme="minorHAnsi"/>
                <w:spacing w:val="1"/>
                <w:w w:val="73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73"/>
                <w:sz w:val="22"/>
                <w:szCs w:val="22"/>
              </w:rPr>
              <w:t> 2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011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  <w:tr w:rsidR="00033F1B" w:rsidRPr="00D453C5" w14:paraId="2D94BDAD" w14:textId="77777777">
        <w:trPr>
          <w:trHeight w:hRule="exact" w:val="28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5D69D6F5" w14:textId="77777777" w:rsidR="00033F1B" w:rsidRPr="00D453C5" w:rsidRDefault="00B7241E">
            <w:pPr>
              <w:spacing w:line="26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                                                  </w:t>
            </w:r>
            <w:r w:rsidRPr="00D453C5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                                                 </w:t>
            </w:r>
            <w:r w:rsidRPr="00D453C5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0684EC5" w14:textId="77777777" w:rsidR="00033F1B" w:rsidRPr="00D453C5" w:rsidRDefault="00B7241E">
            <w:pPr>
              <w:spacing w:line="260" w:lineRule="exact"/>
              <w:ind w:left="28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CA2A644" w14:textId="77777777" w:rsidR="00033F1B" w:rsidRPr="00D453C5" w:rsidRDefault="00B7241E">
            <w:pPr>
              <w:spacing w:line="260" w:lineRule="exact"/>
              <w:ind w:left="3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D18295" w14:textId="77777777" w:rsidR="00033F1B" w:rsidRPr="00D453C5" w:rsidRDefault="00B7241E">
            <w:pPr>
              <w:spacing w:line="260" w:lineRule="exact"/>
              <w:ind w:left="291" w:right="300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2E8B359E" w14:textId="77777777" w:rsidR="00033F1B" w:rsidRPr="00D453C5" w:rsidRDefault="00B7241E">
            <w:pPr>
              <w:spacing w:line="26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Ladies</w:t>
            </w:r>
            <w:r w:rsidRPr="00D453C5">
              <w:rPr>
                <w:rFonts w:asciiTheme="minorHAnsi" w:eastAsia="Cambri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Home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Journal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August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2011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  <w:tr w:rsidR="00033F1B" w:rsidRPr="00D453C5" w14:paraId="5B4F507F" w14:textId="77777777">
        <w:trPr>
          <w:trHeight w:hRule="exact" w:val="283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3E3D5011" w14:textId="77777777" w:rsidR="00033F1B" w:rsidRPr="00D453C5" w:rsidRDefault="00B7241E">
            <w:pPr>
              <w:spacing w:line="26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                                                  </w:t>
            </w:r>
            <w:r w:rsidRPr="00D453C5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                                                  </w:t>
            </w:r>
            <w:r w:rsidRPr="00D453C5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1357B2F" w14:textId="77777777" w:rsidR="00033F1B" w:rsidRPr="00D453C5" w:rsidRDefault="00B7241E">
            <w:pPr>
              <w:spacing w:line="260" w:lineRule="exact"/>
              <w:ind w:left="28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BC3A034" w14:textId="77777777" w:rsidR="00033F1B" w:rsidRPr="00D453C5" w:rsidRDefault="00B7241E">
            <w:pPr>
              <w:spacing w:line="260" w:lineRule="exact"/>
              <w:ind w:left="3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E5B478" w14:textId="77777777" w:rsidR="00033F1B" w:rsidRPr="00D453C5" w:rsidRDefault="00B7241E">
            <w:pPr>
              <w:spacing w:line="260" w:lineRule="exact"/>
              <w:ind w:left="291" w:right="300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094947AC" w14:textId="77777777" w:rsidR="00033F1B" w:rsidRPr="00D453C5" w:rsidRDefault="00B7241E">
            <w:pPr>
              <w:spacing w:line="26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MUZE </w:t>
            </w:r>
            <w:r w:rsidRPr="00D453C5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Magazine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December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2012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  <w:tr w:rsidR="00033F1B" w:rsidRPr="00D453C5" w14:paraId="64E23C0E" w14:textId="77777777">
        <w:trPr>
          <w:trHeight w:hRule="exact" w:val="28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0CD00F20" w14:textId="77777777" w:rsidR="00033F1B" w:rsidRPr="00D453C5" w:rsidRDefault="00B7241E">
            <w:pPr>
              <w:spacing w:line="26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                                                  </w:t>
            </w:r>
            <w:r w:rsidRPr="00D453C5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                                                  </w:t>
            </w:r>
            <w:r w:rsidRPr="00D453C5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4E10330" w14:textId="77777777" w:rsidR="00033F1B" w:rsidRPr="00D453C5" w:rsidRDefault="00B7241E">
            <w:pPr>
              <w:spacing w:line="260" w:lineRule="exact"/>
              <w:ind w:left="28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74403A1" w14:textId="77777777" w:rsidR="00033F1B" w:rsidRPr="00D453C5" w:rsidRDefault="00B7241E">
            <w:pPr>
              <w:spacing w:line="260" w:lineRule="exact"/>
              <w:ind w:left="3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4C245C" w14:textId="77777777" w:rsidR="00033F1B" w:rsidRPr="00D453C5" w:rsidRDefault="00B7241E">
            <w:pPr>
              <w:spacing w:line="260" w:lineRule="exact"/>
              <w:ind w:left="291" w:right="300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7F1BB456" w14:textId="77777777" w:rsidR="00033F1B" w:rsidRPr="00D453C5" w:rsidRDefault="00B7241E">
            <w:pPr>
              <w:spacing w:line="26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New</w:t>
            </w:r>
            <w:r w:rsidRPr="00D453C5">
              <w:rPr>
                <w:rFonts w:asciiTheme="minorHAnsi" w:eastAsia="Cambri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 African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Woman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December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2010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  <w:tr w:rsidR="00033F1B" w:rsidRPr="00D453C5" w14:paraId="0A46CDE3" w14:textId="77777777">
        <w:trPr>
          <w:trHeight w:hRule="exact" w:val="284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5626C5D1" w14:textId="77777777" w:rsidR="00033F1B" w:rsidRPr="00D453C5" w:rsidRDefault="00B7241E">
            <w:pPr>
              <w:spacing w:line="26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                                                 </w:t>
            </w:r>
            <w:r w:rsidRPr="00D453C5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                                                  </w:t>
            </w:r>
            <w:r w:rsidRPr="00D453C5">
              <w:rPr>
                <w:rFonts w:asciiTheme="minorHAnsi" w:eastAsia="Cambria" w:hAnsiTheme="minorHAnsi" w:cstheme="minorHAnsi"/>
                <w:spacing w:val="7"/>
                <w:w w:val="25"/>
                <w:sz w:val="22"/>
                <w:szCs w:val="22"/>
              </w:rPr>
              <w:t xml:space="preserve">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87FCFE0" w14:textId="77777777" w:rsidR="00033F1B" w:rsidRPr="00D453C5" w:rsidRDefault="00B7241E">
            <w:pPr>
              <w:spacing w:line="260" w:lineRule="exact"/>
              <w:ind w:left="28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A567BE6" w14:textId="77777777" w:rsidR="00033F1B" w:rsidRPr="00D453C5" w:rsidRDefault="00B7241E">
            <w:pPr>
              <w:spacing w:line="260" w:lineRule="exact"/>
              <w:ind w:left="3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DBF0E1" w14:textId="77777777" w:rsidR="00033F1B" w:rsidRPr="00D453C5" w:rsidRDefault="00B7241E">
            <w:pPr>
              <w:spacing w:line="260" w:lineRule="exact"/>
              <w:ind w:left="291" w:right="300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7AB4EF21" w14:textId="77777777" w:rsidR="00033F1B" w:rsidRPr="00D453C5" w:rsidRDefault="00B7241E">
            <w:pPr>
              <w:spacing w:line="260" w:lineRule="exact"/>
              <w:ind w:left="3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Style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Olo</w:t>
            </w:r>
            <w:r w:rsidRPr="00D453C5">
              <w:rPr>
                <w:rFonts w:asciiTheme="minorHAnsi" w:eastAsia="Cambria" w:hAnsiTheme="minorHAnsi" w:cstheme="minorHAnsi"/>
                <w:w w:val="85"/>
                <w:sz w:val="22"/>
                <w:szCs w:val="22"/>
              </w:rPr>
              <w:t>gy    Magaz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ine</w:t>
            </w:r>
            <w:r w:rsidRPr="00D453C5">
              <w:rPr>
                <w:rFonts w:asciiTheme="minorHAnsi" w:eastAsia="Cambria" w:hAnsiTheme="minorHAnsi" w:cstheme="minorHAnsi"/>
                <w:w w:val="33"/>
                <w:sz w:val="22"/>
                <w:szCs w:val="22"/>
              </w:rPr>
              <w:t>-­‐</w:t>
            </w:r>
            <w:r w:rsidRPr="00D453C5">
              <w:rPr>
                <w:rFonts w:asciiTheme="minorHAnsi" w:eastAsia="Cambria" w:hAnsiTheme="minorHAnsi" w:cstheme="minorHAnsi"/>
                <w:w w:val="44"/>
                <w:sz w:val="22"/>
                <w:szCs w:val="22"/>
              </w:rPr>
              <w:t xml:space="preserve">    J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anuar</w:t>
            </w:r>
            <w:r w:rsidRPr="00D453C5">
              <w:rPr>
                <w:rFonts w:asciiTheme="minorHAnsi" w:eastAsia="Cambria" w:hAnsiTheme="minorHAnsi" w:cstheme="minorHAnsi"/>
                <w:w w:val="66"/>
                <w:sz w:val="22"/>
                <w:szCs w:val="22"/>
              </w:rPr>
              <w:t>y    2</w:t>
            </w:r>
            <w:r w:rsidRPr="00D453C5">
              <w:rPr>
                <w:rFonts w:asciiTheme="minorHAnsi" w:eastAsia="Cambria" w:hAnsiTheme="minorHAnsi" w:cstheme="minorHAnsi"/>
                <w:sz w:val="22"/>
                <w:szCs w:val="22"/>
              </w:rPr>
              <w:t>01</w:t>
            </w:r>
            <w:r w:rsidRPr="00D453C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1</w:t>
            </w:r>
            <w:r w:rsidRPr="00D453C5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  <w:tr w:rsidR="00033F1B" w:rsidRPr="00D453C5" w14:paraId="39366EDB" w14:textId="77777777">
        <w:trPr>
          <w:trHeight w:hRule="exact" w:val="352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59552B8B" w14:textId="77777777" w:rsidR="00033F1B" w:rsidRPr="00D453C5" w:rsidRDefault="00B7241E">
            <w:pPr>
              <w:spacing w:line="30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   </w:t>
            </w:r>
            <w:r w:rsidRPr="00D453C5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3746889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3DB1EF9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3FE9B5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14:paraId="26F5A7E3" w14:textId="77777777" w:rsidR="00033F1B" w:rsidRPr="00D453C5" w:rsidRDefault="00033F1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84794A8" w14:textId="77777777" w:rsidR="00033F1B" w:rsidRPr="00D453C5" w:rsidRDefault="00B7241E">
      <w:pPr>
        <w:spacing w:before="59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MED</w:t>
      </w:r>
      <w:r w:rsidRPr="00D453C5">
        <w:rPr>
          <w:rFonts w:asciiTheme="minorHAnsi" w:eastAsia="Cambria" w:hAnsiTheme="minorHAnsi" w:cstheme="minorHAnsi"/>
          <w:b/>
          <w:w w:val="99"/>
          <w:sz w:val="22"/>
          <w:szCs w:val="22"/>
        </w:rPr>
        <w:t>I</w:t>
      </w:r>
      <w:r w:rsidRPr="00D453C5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A/ENTERTA</w:t>
      </w:r>
      <w:r w:rsidRPr="00D453C5">
        <w:rPr>
          <w:rFonts w:asciiTheme="minorHAnsi" w:eastAsia="Cambria" w:hAnsiTheme="minorHAnsi" w:cstheme="minorHAnsi"/>
          <w:b/>
          <w:w w:val="99"/>
          <w:sz w:val="22"/>
          <w:szCs w:val="22"/>
        </w:rPr>
        <w:t>I</w:t>
      </w:r>
      <w:r w:rsidRPr="00D453C5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NMENT:</w:t>
      </w:r>
      <w:r w:rsidRPr="00D453C5">
        <w:rPr>
          <w:rFonts w:asciiTheme="minorHAnsi" w:eastAsia="Cambria" w:hAnsiTheme="minorHAnsi" w:cstheme="minorHAnsi"/>
          <w:spacing w:val="-12"/>
          <w:w w:val="99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</w:t>
      </w:r>
      <w:r w:rsidRPr="00D453C5">
        <w:rPr>
          <w:rFonts w:asciiTheme="minorHAnsi" w:eastAsia="Cambria" w:hAnsiTheme="minorHAnsi" w:cstheme="minorHAnsi"/>
          <w:spacing w:val="10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D1EEDB6" w14:textId="77777777" w:rsidR="00033F1B" w:rsidRPr="00D453C5" w:rsidRDefault="00B7241E">
      <w:pPr>
        <w:spacing w:before="2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5692428C" w14:textId="77777777" w:rsidR="00033F1B" w:rsidRPr="00D453C5" w:rsidRDefault="00B7241E">
      <w:pPr>
        <w:spacing w:line="260" w:lineRule="exact"/>
        <w:ind w:left="142"/>
        <w:rPr>
          <w:rFonts w:asciiTheme="minorHAnsi" w:eastAsia="Cambria" w:hAnsiTheme="minorHAnsi" w:cstheme="minorHAnsi"/>
          <w:sz w:val="22"/>
          <w:szCs w:val="22"/>
        </w:rPr>
      </w:pPr>
      <w:r w:rsidRPr="00D453C5">
        <w:rPr>
          <w:rFonts w:asciiTheme="minorHAnsi" w:hAnsiTheme="minorHAnsi" w:cstheme="minorHAnsi"/>
          <w:sz w:val="22"/>
          <w:szCs w:val="22"/>
        </w:rPr>
        <w:pict w14:anchorId="2DB2F81D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8.1pt;margin-top:13.55pt;width:438.5pt;height:103.4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104"/>
                    <w:gridCol w:w="482"/>
                    <w:gridCol w:w="720"/>
                    <w:gridCol w:w="5464"/>
                  </w:tblGrid>
                  <w:tr w:rsidR="00033F1B" w14:paraId="1AA53E78" w14:textId="77777777">
                    <w:trPr>
                      <w:trHeight w:hRule="exact" w:val="302"/>
                    </w:trPr>
                    <w:tc>
                      <w:tcPr>
                        <w:tcW w:w="21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8C6D82" w14:textId="77777777" w:rsidR="00033F1B" w:rsidRDefault="00B7241E">
                        <w:pPr>
                          <w:spacing w:before="9"/>
                          <w:ind w:left="40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Ha</w:t>
                        </w:r>
                        <w:r>
                          <w:rPr>
                            <w:rFonts w:ascii="Cambria" w:eastAsia="Cambria" w:hAnsi="Cambria" w:cs="Cambria"/>
                            <w:w w:val="58"/>
                            <w:sz w:val="24"/>
                            <w:szCs w:val="24"/>
                          </w:rPr>
                          <w:t>ir    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Styling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 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Team</w:t>
                        </w:r>
                        <w:r>
                          <w:rPr>
                            <w:rFonts w:ascii="Cambria" w:eastAsia="Cambria" w:hAnsi="Cambria" w:cs="Cambria"/>
                            <w:w w:val="33"/>
                            <w:sz w:val="24"/>
                            <w:szCs w:val="24"/>
                          </w:rPr>
                          <w:t>-­‐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51EFC9" w14:textId="77777777" w:rsidR="00033F1B" w:rsidRDefault="00B7241E">
                        <w:pPr>
                          <w:spacing w:before="9"/>
                          <w:ind w:left="96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68F0DF" w14:textId="77777777" w:rsidR="00033F1B" w:rsidRDefault="00B7241E">
                        <w:pPr>
                          <w:spacing w:before="9"/>
                          <w:ind w:left="296" w:right="296"/>
                          <w:jc w:val="center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46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ED88C9" w14:textId="77777777" w:rsidR="00033F1B" w:rsidRDefault="00B7241E">
                        <w:pPr>
                          <w:spacing w:before="9"/>
                          <w:ind w:left="334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“Fashio</w:t>
                        </w:r>
                        <w:r>
                          <w:rPr>
                            <w:rFonts w:ascii="Cambria" w:eastAsia="Cambria" w:hAnsi="Cambria" w:cs="Cambria"/>
                            <w:w w:val="79"/>
                            <w:sz w:val="24"/>
                            <w:szCs w:val="24"/>
                          </w:rPr>
                          <w:t>n    Star</w:t>
                        </w:r>
                        <w:r>
                          <w:rPr>
                            <w:rFonts w:ascii="Cambria" w:eastAsia="Cambria" w:hAnsi="Cambria" w:cs="Cambria"/>
                            <w:w w:val="33"/>
                            <w:sz w:val="24"/>
                            <w:szCs w:val="24"/>
                          </w:rPr>
                          <w:t>-­‐</w:t>
                        </w:r>
                        <w:r>
                          <w:rPr>
                            <w:rFonts w:ascii="Cambria" w:eastAsia="Cambria" w:hAnsi="Cambria" w:cs="Cambria"/>
                            <w:w w:val="76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ambria" w:eastAsia="Cambria" w:hAnsi="Cambria" w:cs="Cambria"/>
                            <w:w w:val="74"/>
                            <w:sz w:val="24"/>
                            <w:szCs w:val="24"/>
                          </w:rPr>
                          <w:t xml:space="preserve"> Season  </w:t>
                        </w:r>
                        <w:r>
                          <w:rPr>
                            <w:rFonts w:ascii="Cambria" w:eastAsia="Cambria" w:hAnsi="Cambria" w:cs="Cambria"/>
                            <w:spacing w:val="6"/>
                            <w:w w:val="7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w w:val="74"/>
                            <w:sz w:val="24"/>
                            <w:szCs w:val="24"/>
                          </w:rPr>
                          <w:t> 2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”</w:t>
                        </w:r>
                        <w:r>
                          <w:rPr>
                            <w:rFonts w:ascii="Cambria" w:eastAsia="Cambria" w:hAnsi="Cambria" w:cs="Cambria"/>
                            <w:w w:val="33"/>
                            <w:sz w:val="24"/>
                            <w:szCs w:val="24"/>
                          </w:rPr>
                          <w:t>-­‐</w:t>
                        </w:r>
                        <w:r>
                          <w:rPr>
                            <w:rFonts w:ascii="Cambria" w:eastAsia="Cambria" w:hAnsi="Cambria" w:cs="Cambria"/>
                            <w:w w:val="57"/>
                            <w:sz w:val="24"/>
                            <w:szCs w:val="24"/>
                          </w:rPr>
                          <w:t xml:space="preserve">    N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BC</w:t>
                        </w:r>
                        <w:r>
                          <w:rPr>
                            <w:rFonts w:ascii="Cambria" w:eastAsia="Cambria" w:hAnsi="Cambria" w:cs="Cambria"/>
                            <w:w w:val="54"/>
                            <w:sz w:val="24"/>
                            <w:szCs w:val="24"/>
                          </w:rPr>
                          <w:t xml:space="preserve">    2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01</w:t>
                        </w:r>
                        <w:r>
                          <w:rPr>
                            <w:rFonts w:ascii="Cambria" w:eastAsia="Cambria" w:hAnsi="Cambria" w:cs="Cambria"/>
                            <w:spacing w:val="1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 </w:t>
                        </w:r>
                      </w:p>
                    </w:tc>
                  </w:tr>
                  <w:tr w:rsidR="00033F1B" w14:paraId="5DC63A9E" w14:textId="77777777">
                    <w:trPr>
                      <w:trHeight w:hRule="exact" w:val="281"/>
                    </w:trPr>
                    <w:tc>
                      <w:tcPr>
                        <w:tcW w:w="21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5A44F4" w14:textId="77777777" w:rsidR="00033F1B" w:rsidRDefault="00B7241E">
                        <w:pPr>
                          <w:spacing w:line="260" w:lineRule="exact"/>
                          <w:ind w:left="40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Ha</w:t>
                        </w:r>
                        <w:r>
                          <w:rPr>
                            <w:rFonts w:ascii="Cambria" w:eastAsia="Cambria" w:hAnsi="Cambria" w:cs="Cambria"/>
                            <w:w w:val="58"/>
                            <w:sz w:val="24"/>
                            <w:szCs w:val="24"/>
                          </w:rPr>
                          <w:t>ir    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Styling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 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Team</w:t>
                        </w:r>
                        <w:r>
                          <w:rPr>
                            <w:rFonts w:ascii="Cambria" w:eastAsia="Cambria" w:hAnsi="Cambria" w:cs="Cambria"/>
                            <w:w w:val="33"/>
                            <w:sz w:val="24"/>
                            <w:szCs w:val="24"/>
                          </w:rPr>
                          <w:t>-­‐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1429CC" w14:textId="77777777" w:rsidR="00033F1B" w:rsidRDefault="00B7241E">
                        <w:pPr>
                          <w:spacing w:line="260" w:lineRule="exact"/>
                          <w:ind w:left="96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9432D4" w14:textId="77777777" w:rsidR="00033F1B" w:rsidRDefault="00B7241E">
                        <w:pPr>
                          <w:spacing w:line="260" w:lineRule="exact"/>
                          <w:ind w:left="296" w:right="296"/>
                          <w:jc w:val="center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46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6EBFF0" w14:textId="77777777" w:rsidR="00033F1B" w:rsidRDefault="00B7241E">
                        <w:pPr>
                          <w:spacing w:line="260" w:lineRule="exact"/>
                          <w:ind w:left="334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“Project</w:t>
                        </w:r>
                        <w:r>
                          <w:rPr>
                            <w:rFonts w:ascii="Cambria" w:eastAsia="Cambria" w:hAnsi="Cambria" w:cs="Cambria"/>
                            <w:spacing w:val="-1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 Runway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 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All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 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Stars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 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Finale”</w:t>
                        </w:r>
                        <w:r>
                          <w:rPr>
                            <w:rFonts w:ascii="Cambria" w:eastAsia="Cambria" w:hAnsi="Cambria" w:cs="Cambria"/>
                            <w:w w:val="33"/>
                            <w:sz w:val="24"/>
                            <w:szCs w:val="24"/>
                          </w:rPr>
                          <w:t>-­‐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 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Lifetime</w:t>
                        </w:r>
                        <w:r>
                          <w:rPr>
                            <w:rFonts w:ascii="Cambria" w:eastAsia="Cambria" w:hAnsi="Cambria" w:cs="Cambria"/>
                            <w:w w:val="33"/>
                            <w:sz w:val="24"/>
                            <w:szCs w:val="24"/>
                          </w:rPr>
                          <w:t>-­‐</w:t>
                        </w:r>
                        <w:r>
                          <w:rPr>
                            <w:rFonts w:ascii="Cambria" w:eastAsia="Cambria" w:hAnsi="Cambria" w:cs="Cambria"/>
                            <w:w w:val="54"/>
                            <w:sz w:val="24"/>
                            <w:szCs w:val="24"/>
                          </w:rPr>
                          <w:t xml:space="preserve">    2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011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 </w:t>
                        </w:r>
                      </w:p>
                    </w:tc>
                  </w:tr>
                  <w:tr w:rsidR="00033F1B" w14:paraId="42F84341" w14:textId="77777777">
                    <w:trPr>
                      <w:trHeight w:hRule="exact" w:val="283"/>
                    </w:trPr>
                    <w:tc>
                      <w:tcPr>
                        <w:tcW w:w="21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C3B6D6" w14:textId="77777777" w:rsidR="00033F1B" w:rsidRDefault="00B7241E">
                        <w:pPr>
                          <w:spacing w:line="260" w:lineRule="exact"/>
                          <w:ind w:left="40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Ha</w:t>
                        </w:r>
                        <w:r>
                          <w:rPr>
                            <w:rFonts w:ascii="Cambria" w:eastAsia="Cambria" w:hAnsi="Cambria" w:cs="Cambria"/>
                            <w:w w:val="58"/>
                            <w:sz w:val="24"/>
                            <w:szCs w:val="24"/>
                          </w:rPr>
                          <w:t>ir    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Styling</w:t>
                        </w:r>
                        <w:r>
                          <w:rPr>
                            <w:rFonts w:ascii="Cambria" w:eastAsia="Cambria" w:hAnsi="Cambria" w:cs="Cambria"/>
                            <w:w w:val="33"/>
                            <w:sz w:val="24"/>
                            <w:szCs w:val="24"/>
                          </w:rPr>
                          <w:t>-­‐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          </w:t>
                        </w:r>
                        <w:r>
                          <w:rPr>
                            <w:rFonts w:ascii="Cambria" w:eastAsia="Cambria" w:hAnsi="Cambria" w:cs="Cambria"/>
                            <w:spacing w:val="9"/>
                            <w:w w:val="2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49F7C0" w14:textId="77777777" w:rsidR="00033F1B" w:rsidRDefault="00B7241E">
                        <w:pPr>
                          <w:spacing w:line="260" w:lineRule="exact"/>
                          <w:ind w:left="96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B24994" w14:textId="77777777" w:rsidR="00033F1B" w:rsidRDefault="00B7241E">
                        <w:pPr>
                          <w:spacing w:line="260" w:lineRule="exact"/>
                          <w:ind w:left="296" w:right="296"/>
                          <w:jc w:val="center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46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BDA1E2" w14:textId="77777777" w:rsidR="00033F1B" w:rsidRDefault="00B7241E">
                        <w:pPr>
                          <w:spacing w:line="260" w:lineRule="exact"/>
                          <w:ind w:left="334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“R&amp;</w:t>
                        </w:r>
                        <w:r>
                          <w:rPr>
                            <w:rFonts w:ascii="Cambria" w:eastAsia="Cambria" w:hAnsi="Cambria" w:cs="Cambria"/>
                            <w:w w:val="69"/>
                            <w:sz w:val="24"/>
                            <w:szCs w:val="24"/>
                          </w:rPr>
                          <w:t>B    D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ivas</w:t>
                        </w:r>
                        <w:r>
                          <w:rPr>
                            <w:rFonts w:ascii="Cambria" w:eastAsia="Cambria" w:hAnsi="Cambria" w:cs="Cambria"/>
                            <w:w w:val="33"/>
                            <w:sz w:val="24"/>
                            <w:szCs w:val="24"/>
                          </w:rPr>
                          <w:t>-­‐</w:t>
                        </w:r>
                        <w:r>
                          <w:rPr>
                            <w:rFonts w:ascii="Cambria" w:eastAsia="Cambria" w:hAnsi="Cambria" w:cs="Cambria"/>
                            <w:w w:val="76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ambria" w:eastAsia="Cambria" w:hAnsi="Cambria" w:cs="Cambria"/>
                            <w:w w:val="74"/>
                            <w:sz w:val="24"/>
                            <w:szCs w:val="24"/>
                          </w:rPr>
                          <w:t xml:space="preserve"> Season  </w:t>
                        </w:r>
                        <w:r>
                          <w:rPr>
                            <w:rFonts w:ascii="Cambria" w:eastAsia="Cambria" w:hAnsi="Cambria" w:cs="Cambria"/>
                            <w:spacing w:val="6"/>
                            <w:w w:val="7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w w:val="74"/>
                            <w:sz w:val="24"/>
                            <w:szCs w:val="24"/>
                          </w:rPr>
                          <w:t> 2</w:t>
                        </w: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  <w:t>”</w:t>
                        </w:r>
                        <w:r>
                          <w:rPr>
                            <w:rFonts w:ascii="Cambria" w:eastAsia="Cambria" w:hAnsi="Cambria" w:cs="Cambria"/>
                            <w:w w:val="33"/>
                            <w:sz w:val="24"/>
                            <w:szCs w:val="24"/>
                          </w:rPr>
                          <w:t>-­‐</w:t>
                        </w:r>
                        <w:r>
                          <w:rPr>
                            <w:rFonts w:ascii="Cambria" w:eastAsia="Cambria" w:hAnsi="Cambria" w:cs="Cambria"/>
                            <w:w w:val="68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ambria" w:eastAsia="Cambria" w:hAnsi="Cambria" w:cs="Cambria"/>
                            <w:w w:val="73"/>
                            <w:sz w:val="24"/>
                            <w:szCs w:val="24"/>
                          </w:rPr>
                          <w:t xml:space="preserve"> TVOne  </w:t>
                        </w:r>
                        <w:r>
                          <w:rPr>
                            <w:rFonts w:ascii="Cambria" w:eastAsia="Cambria" w:hAnsi="Cambria" w:cs="Cambria"/>
                            <w:spacing w:val="11"/>
                            <w:w w:val="7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w w:val="93"/>
                            <w:sz w:val="24"/>
                            <w:szCs w:val="24"/>
                          </w:rPr>
                          <w:t> 2012</w:t>
                        </w:r>
                        <w:r>
                          <w:rPr>
                            <w:rFonts w:ascii="Cambria" w:eastAsia="Cambria" w:hAnsi="Cambria" w:cs="Cambria"/>
                            <w:spacing w:val="-9"/>
                            <w:w w:val="9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033F1B" w14:paraId="72F56308" w14:textId="77777777">
                    <w:trPr>
                      <w:trHeight w:hRule="exact" w:val="281"/>
                    </w:trPr>
                    <w:tc>
                      <w:tcPr>
                        <w:tcW w:w="21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38DA85" w14:textId="77777777" w:rsidR="00033F1B" w:rsidRDefault="00B7241E">
                        <w:pPr>
                          <w:spacing w:line="260" w:lineRule="exact"/>
                          <w:ind w:left="40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6666" w:type="dxa"/>
                        <w:gridSpan w:val="3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25240C37" w14:textId="77777777" w:rsidR="00033F1B" w:rsidRDefault="00033F1B"/>
                    </w:tc>
                  </w:tr>
                  <w:tr w:rsidR="00033F1B" w14:paraId="42CA2106" w14:textId="77777777">
                    <w:trPr>
                      <w:trHeight w:hRule="exact" w:val="281"/>
                    </w:trPr>
                    <w:tc>
                      <w:tcPr>
                        <w:tcW w:w="21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E52DEE" w14:textId="77777777" w:rsidR="00033F1B" w:rsidRDefault="00B7241E">
                        <w:pPr>
                          <w:spacing w:line="260" w:lineRule="exact"/>
                          <w:ind w:left="40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6666" w:type="dxa"/>
                        <w:gridSpan w:val="3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51FDF66" w14:textId="77777777" w:rsidR="00033F1B" w:rsidRDefault="00033F1B"/>
                    </w:tc>
                  </w:tr>
                  <w:tr w:rsidR="00033F1B" w14:paraId="331983E5" w14:textId="77777777">
                    <w:trPr>
                      <w:trHeight w:hRule="exact" w:val="281"/>
                    </w:trPr>
                    <w:tc>
                      <w:tcPr>
                        <w:tcW w:w="21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61BC45" w14:textId="77777777" w:rsidR="00033F1B" w:rsidRDefault="00B7241E">
                        <w:pPr>
                          <w:spacing w:line="260" w:lineRule="exact"/>
                          <w:ind w:left="40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b/>
                            <w:w w:val="25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w w:val="25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6666" w:type="dxa"/>
                        <w:gridSpan w:val="3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3807BC8" w14:textId="77777777" w:rsidR="00033F1B" w:rsidRDefault="00033F1B"/>
                    </w:tc>
                  </w:tr>
                  <w:tr w:rsidR="00033F1B" w14:paraId="5C0F01A5" w14:textId="77777777">
                    <w:trPr>
                      <w:trHeight w:hRule="exact" w:val="359"/>
                    </w:trPr>
                    <w:tc>
                      <w:tcPr>
                        <w:tcW w:w="21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E5B2AB" w14:textId="77777777" w:rsidR="00033F1B" w:rsidRDefault="00B7241E">
                        <w:pPr>
                          <w:spacing w:line="260" w:lineRule="exact"/>
                          <w:ind w:left="40"/>
                          <w:rPr>
                            <w:rFonts w:ascii="Cambria" w:eastAsia="Cambria" w:hAnsi="Cambria" w:cs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ambria" w:eastAsia="Cambria" w:hAnsi="Cambria" w:cs="Cambria"/>
                            <w:w w:val="25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6666" w:type="dxa"/>
                        <w:gridSpan w:val="3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2B043917" w14:textId="77777777" w:rsidR="00033F1B" w:rsidRDefault="00033F1B"/>
                    </w:tc>
                  </w:tr>
                </w:tbl>
                <w:p w14:paraId="46BEEC0F" w14:textId="77777777" w:rsidR="00033F1B" w:rsidRDefault="00033F1B"/>
              </w:txbxContent>
            </v:textbox>
            <w10:wrap anchorx="page"/>
          </v:shape>
        </w:pict>
      </w:r>
      <w:r w:rsidRPr="00D453C5">
        <w:rPr>
          <w:rFonts w:asciiTheme="minorHAnsi" w:eastAsia="Cambria" w:hAnsiTheme="minorHAnsi" w:cstheme="minorHAnsi"/>
          <w:sz w:val="22"/>
          <w:szCs w:val="22"/>
        </w:rPr>
        <w:t>Hair</w:t>
      </w:r>
      <w:r w:rsidRPr="00D453C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sz w:val="22"/>
          <w:szCs w:val="22"/>
        </w:rPr>
        <w:t> Stylist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and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Makeup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Artist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               </w:t>
      </w:r>
      <w:r w:rsidRPr="00D453C5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96"/>
          <w:sz w:val="22"/>
          <w:szCs w:val="22"/>
        </w:rPr>
        <w:t xml:space="preserve">“Designing </w:t>
      </w:r>
      <w:r w:rsidRPr="00D453C5">
        <w:rPr>
          <w:rFonts w:asciiTheme="minorHAnsi" w:eastAsia="Cambria" w:hAnsiTheme="minorHAnsi" w:cstheme="minorHAnsi"/>
          <w:spacing w:val="31"/>
          <w:w w:val="96"/>
          <w:sz w:val="22"/>
          <w:szCs w:val="22"/>
        </w:rPr>
        <w:t xml:space="preserve"> </w:t>
      </w:r>
      <w:r w:rsidRPr="00D453C5">
        <w:rPr>
          <w:rFonts w:asciiTheme="minorHAnsi" w:eastAsia="Cambria" w:hAnsiTheme="minorHAnsi" w:cstheme="minorHAnsi"/>
          <w:w w:val="96"/>
          <w:sz w:val="22"/>
          <w:szCs w:val="22"/>
        </w:rPr>
        <w:t> Spac</w:t>
      </w:r>
      <w:r w:rsidRPr="00D453C5">
        <w:rPr>
          <w:rFonts w:asciiTheme="minorHAnsi" w:eastAsia="Cambria" w:hAnsiTheme="minorHAnsi" w:cstheme="minorHAnsi"/>
          <w:sz w:val="22"/>
          <w:szCs w:val="22"/>
        </w:rPr>
        <w:t>es”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57"/>
          <w:sz w:val="22"/>
          <w:szCs w:val="22"/>
        </w:rPr>
        <w:t xml:space="preserve">    H</w:t>
      </w:r>
      <w:r w:rsidRPr="00D453C5">
        <w:rPr>
          <w:rFonts w:asciiTheme="minorHAnsi" w:eastAsia="Cambria" w:hAnsiTheme="minorHAnsi" w:cstheme="minorHAnsi"/>
          <w:sz w:val="22"/>
          <w:szCs w:val="22"/>
        </w:rPr>
        <w:t>GTV</w:t>
      </w:r>
      <w:r w:rsidRPr="00D453C5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D453C5">
        <w:rPr>
          <w:rFonts w:asciiTheme="minorHAnsi" w:eastAsia="Cambria" w:hAnsiTheme="minorHAnsi" w:cstheme="minorHAnsi"/>
          <w:w w:val="78"/>
          <w:sz w:val="22"/>
          <w:szCs w:val="22"/>
        </w:rPr>
        <w:t>2010    </w:t>
      </w:r>
      <w:r w:rsidRPr="00D453C5">
        <w:rPr>
          <w:rFonts w:asciiTheme="minorHAnsi" w:eastAsia="Cambria" w:hAnsiTheme="minorHAnsi" w:cstheme="minorHAnsi"/>
          <w:w w:val="57"/>
          <w:sz w:val="22"/>
          <w:szCs w:val="22"/>
        </w:rPr>
        <w:t>&amp;    </w:t>
      </w:r>
      <w:r w:rsidRPr="00D453C5">
        <w:rPr>
          <w:rFonts w:asciiTheme="minorHAnsi" w:eastAsia="Cambria" w:hAnsiTheme="minorHAnsi" w:cstheme="minorHAnsi"/>
          <w:sz w:val="22"/>
          <w:szCs w:val="22"/>
        </w:rPr>
        <w:t>2011</w:t>
      </w:r>
      <w:r w:rsidRPr="00D453C5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sectPr w:rsidR="00033F1B" w:rsidRPr="00D453C5">
      <w:headerReference w:type="default" r:id="rId8"/>
      <w:pgSz w:w="12240" w:h="15840"/>
      <w:pgMar w:top="820" w:right="1600" w:bottom="280" w:left="1660" w:header="63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F4BCD" w14:textId="77777777" w:rsidR="00B7241E" w:rsidRDefault="00B7241E">
      <w:r>
        <w:separator/>
      </w:r>
    </w:p>
  </w:endnote>
  <w:endnote w:type="continuationSeparator" w:id="0">
    <w:p w14:paraId="72A9C622" w14:textId="77777777" w:rsidR="00B7241E" w:rsidRDefault="00B7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FF3CB" w14:textId="77777777" w:rsidR="00B7241E" w:rsidRDefault="00B7241E">
      <w:r>
        <w:separator/>
      </w:r>
    </w:p>
  </w:footnote>
  <w:footnote w:type="continuationSeparator" w:id="0">
    <w:p w14:paraId="24E0A8BD" w14:textId="77777777" w:rsidR="00B7241E" w:rsidRDefault="00B72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DEF62" w14:textId="77777777" w:rsidR="00033F1B" w:rsidRDefault="00B7241E">
    <w:pPr>
      <w:spacing w:line="200" w:lineRule="exact"/>
    </w:pPr>
    <w:r>
      <w:pict w14:anchorId="249E81C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89.1pt;margin-top:36.65pt;width:5.05pt;height:44.35pt;z-index:-251660288;mso-position-horizontal-relative:page;mso-position-vertical-relative:page" filled="f" stroked="f">
          <v:textbox inset="0,0,0,0">
            <w:txbxContent>
              <w:p w14:paraId="691472BB" w14:textId="77777777" w:rsidR="00033F1B" w:rsidRDefault="00B7241E">
                <w:pPr>
                  <w:spacing w:line="260" w:lineRule="exact"/>
                  <w:ind w:left="20" w:right="-28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w w:val="25"/>
                    <w:sz w:val="24"/>
                    <w:szCs w:val="24"/>
                  </w:rPr>
                  <w:t xml:space="preserve">   </w:t>
                </w:r>
                <w:r>
                  <w:rPr>
                    <w:rFonts w:ascii="Cambria" w:eastAsia="Cambria" w:hAnsi="Cambria" w:cs="Cambria"/>
                    <w:w w:val="25"/>
                    <w:sz w:val="24"/>
                    <w:szCs w:val="24"/>
                  </w:rPr>
                  <w:t> </w:t>
                </w:r>
              </w:p>
              <w:p w14:paraId="508259BB" w14:textId="77777777" w:rsidR="00033F1B" w:rsidRDefault="00B7241E">
                <w:pPr>
                  <w:spacing w:before="2"/>
                  <w:ind w:left="20" w:right="-28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b/>
                    <w:w w:val="25"/>
                    <w:sz w:val="24"/>
                    <w:szCs w:val="24"/>
                  </w:rPr>
                  <w:t xml:space="preserve">   </w:t>
                </w:r>
                <w:r>
                  <w:rPr>
                    <w:rFonts w:ascii="Cambria" w:eastAsia="Cambria" w:hAnsi="Cambria" w:cs="Cambria"/>
                    <w:b/>
                    <w:w w:val="25"/>
                    <w:sz w:val="24"/>
                    <w:szCs w:val="24"/>
                  </w:rPr>
                  <w:t> </w:t>
                </w:r>
              </w:p>
              <w:p w14:paraId="33B9470E" w14:textId="77777777" w:rsidR="00033F1B" w:rsidRDefault="00B7241E">
                <w:pPr>
                  <w:spacing w:line="320" w:lineRule="exact"/>
                  <w:ind w:left="20" w:right="-42"/>
                  <w:rPr>
                    <w:rFonts w:ascii="Cambria" w:eastAsia="Cambria" w:hAnsi="Cambria" w:cs="Cambria"/>
                    <w:sz w:val="28"/>
                    <w:szCs w:val="28"/>
                  </w:rPr>
                </w:pPr>
                <w:r>
                  <w:rPr>
                    <w:rFonts w:ascii="Cambria" w:eastAsia="Cambria" w:hAnsi="Cambria" w:cs="Cambria"/>
                    <w:b/>
                    <w:w w:val="24"/>
                    <w:sz w:val="28"/>
                    <w:szCs w:val="28"/>
                  </w:rPr>
                  <w:t xml:space="preserve">   </w:t>
                </w:r>
                <w:r>
                  <w:rPr>
                    <w:rFonts w:ascii="Cambria" w:eastAsia="Cambria" w:hAnsi="Cambria" w:cs="Cambria"/>
                    <w:b/>
                    <w:w w:val="24"/>
                    <w:sz w:val="28"/>
                    <w:szCs w:val="28"/>
                  </w:rPr>
                  <w:t> </w:t>
                </w:r>
              </w:p>
            </w:txbxContent>
          </v:textbox>
          <w10:wrap anchorx="page" anchory="page"/>
        </v:shape>
      </w:pict>
    </w:r>
    <w:r>
      <w:pict w14:anchorId="6FE6420D">
        <v:shape id="_x0000_s2051" type="#_x0000_t202" style="position:absolute;margin-left:513.4pt;margin-top:36.65pt;width:10.65pt;height:14pt;z-index:-251659264;mso-position-horizontal-relative:page;mso-position-vertical-relative:page" filled="f" stroked="f">
          <v:textbox inset="0,0,0,0">
            <w:txbxContent>
              <w:p w14:paraId="070C17A9" w14:textId="77777777" w:rsidR="00033F1B" w:rsidRDefault="00B7241E">
                <w:pPr>
                  <w:spacing w:line="260" w:lineRule="exact"/>
                  <w:ind w:left="40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7E201" w14:textId="77777777" w:rsidR="00033F1B" w:rsidRDefault="00B7241E">
    <w:pPr>
      <w:spacing w:line="200" w:lineRule="exact"/>
    </w:pPr>
    <w:r>
      <w:pict w14:anchorId="6F80EFD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9.1pt;margin-top:36.65pt;width:4.65pt;height:14pt;z-index:-251658240;mso-position-horizontal-relative:page;mso-position-vertical-relative:page" filled="f" stroked="f">
          <v:textbox inset="0,0,0,0">
            <w:txbxContent>
              <w:p w14:paraId="3BD15462" w14:textId="77777777" w:rsidR="00033F1B" w:rsidRDefault="00B7241E">
                <w:pPr>
                  <w:spacing w:line="260" w:lineRule="exact"/>
                  <w:ind w:left="20" w:right="-36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w w:val="25"/>
                    <w:sz w:val="24"/>
                    <w:szCs w:val="24"/>
                  </w:rPr>
                  <w:t xml:space="preserve">   </w:t>
                </w:r>
                <w:r>
                  <w:rPr>
                    <w:rFonts w:ascii="Cambria" w:eastAsia="Cambria" w:hAnsi="Cambria" w:cs="Cambria"/>
                    <w:w w:val="25"/>
                    <w:sz w:val="24"/>
                    <w:szCs w:val="24"/>
                  </w:rPr>
                  <w:t> </w:t>
                </w:r>
              </w:p>
            </w:txbxContent>
          </v:textbox>
          <w10:wrap anchorx="page" anchory="page"/>
        </v:shape>
      </w:pict>
    </w:r>
    <w:r>
      <w:pict w14:anchorId="407E2CE0">
        <v:shape id="_x0000_s2049" type="#_x0000_t202" style="position:absolute;margin-left:514.4pt;margin-top:36.65pt;width:8.65pt;height:14pt;z-index:-251657216;mso-position-horizontal-relative:page;mso-position-vertical-relative:page" filled="f" stroked="f">
          <v:textbox inset="0,0,0,0">
            <w:txbxContent>
              <w:p w14:paraId="36721524" w14:textId="77777777" w:rsidR="00033F1B" w:rsidRDefault="00B7241E">
                <w:pPr>
                  <w:spacing w:line="260" w:lineRule="exact"/>
                  <w:ind w:left="20" w:right="-36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4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E011C"/>
    <w:multiLevelType w:val="multilevel"/>
    <w:tmpl w:val="88AA5B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F1B"/>
    <w:rsid w:val="00033F1B"/>
    <w:rsid w:val="00B7241E"/>
    <w:rsid w:val="00D4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598FA73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1618</Words>
  <Characters>9229</Characters>
  <Application>Microsoft Office Word</Application>
  <DocSecurity>0</DocSecurity>
  <Lines>76</Lines>
  <Paragraphs>21</Paragraphs>
  <ScaleCrop>false</ScaleCrop>
  <Company/>
  <LinksUpToDate>false</LinksUpToDate>
  <CharactersWithSpaces>10826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2021-06-15T13:45:00Z</dcterms:created>
  <dcterms:modified xsi:type="dcterms:W3CDTF">2021-06-15T13:50:00Z</dcterms:modified>
</cp:coreProperties>
</file>